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52BF1D" w14:textId="77777777" w:rsidTr="004F2927">
        <w:trPr>
          <w:trHeight w:val="1268"/>
        </w:trPr>
        <w:tc>
          <w:tcPr>
            <w:tcW w:w="1668" w:type="dxa"/>
          </w:tcPr>
          <w:p w14:paraId="1DFFDAF8" w14:textId="3DB446AC" w:rsidR="004702FB" w:rsidRPr="006F1DA5" w:rsidRDefault="00A46A00" w:rsidP="004702FB">
            <w:pPr>
              <w:pStyle w:val="Header"/>
              <w:rPr>
                <w:rFonts w:ascii="Arial" w:hAnsi="Arial" w:cs="Arial"/>
                <w:b/>
                <w:color w:val="000000" w:themeColor="text1"/>
              </w:rPr>
            </w:pPr>
            <w:r>
              <w:rPr>
                <w:rFonts w:ascii="Arial" w:hAnsi="Arial" w:cs="Arial"/>
                <w:b/>
                <w:color w:val="000000" w:themeColor="text1"/>
              </w:rPr>
              <w:t xml:space="preserve"> </w:t>
            </w:r>
          </w:p>
        </w:tc>
        <w:tc>
          <w:tcPr>
            <w:tcW w:w="3361" w:type="dxa"/>
          </w:tcPr>
          <w:p w14:paraId="7B802C0A" w14:textId="77777777" w:rsidR="004702FB" w:rsidRPr="006F1DA5" w:rsidRDefault="004702FB" w:rsidP="004702FB">
            <w:pPr>
              <w:pStyle w:val="Header"/>
              <w:rPr>
                <w:rFonts w:ascii="Arial" w:hAnsi="Arial" w:cs="Arial"/>
                <w:b/>
                <w:color w:val="000000" w:themeColor="text1"/>
              </w:rPr>
            </w:pPr>
          </w:p>
        </w:tc>
        <w:tc>
          <w:tcPr>
            <w:tcW w:w="4209" w:type="dxa"/>
          </w:tcPr>
          <w:p w14:paraId="7F267490" w14:textId="77777777" w:rsidR="004702FB" w:rsidRPr="006F1DA5" w:rsidRDefault="004702FB" w:rsidP="004702FB">
            <w:pPr>
              <w:pStyle w:val="Header"/>
              <w:rPr>
                <w:rFonts w:ascii="Arial" w:hAnsi="Arial" w:cs="Arial"/>
                <w:b/>
                <w:color w:val="000000" w:themeColor="text1"/>
              </w:rPr>
            </w:pPr>
          </w:p>
        </w:tc>
      </w:tr>
    </w:tbl>
    <w:p w14:paraId="0BCE92D5" w14:textId="77777777" w:rsidR="004B6C04" w:rsidRPr="00A17BFF" w:rsidRDefault="00E6599A"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0EE3AA95" w14:textId="77777777" w:rsidR="004B6C04" w:rsidRPr="00A17BFF" w:rsidRDefault="004B6C04" w:rsidP="00827BFC">
      <w:pPr>
        <w:pStyle w:val="Paragraf"/>
        <w:rPr>
          <w:rFonts w:ascii="Arial" w:hAnsi="Arial" w:cs="Arial"/>
        </w:rPr>
      </w:pPr>
    </w:p>
    <w:p w14:paraId="4F13C841" w14:textId="77777777" w:rsidR="00E742EB" w:rsidRDefault="00E6599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4F6534F" w14:textId="77777777" w:rsidR="00E742EB" w:rsidRDefault="00E6599A">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8E6D48B" w14:textId="77777777" w:rsidR="00E742EB" w:rsidRDefault="00E6599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A749FFB" w14:textId="77777777" w:rsidR="004B6C04" w:rsidRPr="00A17BFF" w:rsidRDefault="004B6C0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2"/>
        <w:gridCol w:w="4714"/>
        <w:gridCol w:w="3356"/>
      </w:tblGrid>
      <w:tr w:rsidR="00E742EB" w:rsidRPr="0053251B" w14:paraId="4B2C6381" w14:textId="77777777" w:rsidTr="0053251B">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2A1E9A" w14:textId="77777777" w:rsidR="00E742EB" w:rsidRPr="0053251B" w:rsidRDefault="00E6599A">
            <w:pPr>
              <w:jc w:val="center"/>
              <w:rPr>
                <w:rFonts w:ascii="Arial" w:hAnsi="Arial" w:cs="Arial"/>
                <w:sz w:val="18"/>
                <w:szCs w:val="18"/>
              </w:rPr>
            </w:pPr>
            <w:r w:rsidRPr="0053251B">
              <w:rPr>
                <w:rFonts w:ascii="Arial" w:hAnsi="Arial" w:cs="Arial"/>
                <w:b/>
                <w:bCs/>
                <w:color w:val="000000"/>
                <w:position w:val="-3"/>
                <w:sz w:val="18"/>
                <w:szCs w:val="18"/>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E4B92F" w14:textId="77777777" w:rsidR="00E742EB" w:rsidRPr="0053251B" w:rsidRDefault="00E6599A">
            <w:pPr>
              <w:jc w:val="center"/>
              <w:rPr>
                <w:rFonts w:ascii="Arial" w:hAnsi="Arial" w:cs="Arial"/>
                <w:sz w:val="18"/>
                <w:szCs w:val="18"/>
              </w:rPr>
            </w:pPr>
            <w:r w:rsidRPr="0053251B">
              <w:rPr>
                <w:rFonts w:ascii="Arial" w:hAnsi="Arial" w:cs="Arial"/>
                <w:b/>
                <w:bCs/>
                <w:color w:val="000000"/>
                <w:position w:val="-3"/>
                <w:sz w:val="18"/>
                <w:szCs w:val="18"/>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A1259B" w14:textId="77777777" w:rsidR="00E742EB" w:rsidRPr="0053251B" w:rsidRDefault="00E6599A">
            <w:pPr>
              <w:jc w:val="center"/>
              <w:rPr>
                <w:rFonts w:ascii="Arial" w:hAnsi="Arial" w:cs="Arial"/>
                <w:sz w:val="18"/>
                <w:szCs w:val="18"/>
              </w:rPr>
            </w:pPr>
            <w:r w:rsidRPr="0053251B">
              <w:rPr>
                <w:rFonts w:ascii="Arial" w:hAnsi="Arial" w:cs="Arial"/>
                <w:b/>
                <w:bCs/>
                <w:color w:val="000000"/>
                <w:position w:val="-3"/>
                <w:sz w:val="18"/>
                <w:szCs w:val="18"/>
                <w:shd w:val="clear" w:color="auto" w:fill="AAAAAA"/>
              </w:rPr>
              <w:t>Opombe</w:t>
            </w:r>
          </w:p>
        </w:tc>
      </w:tr>
      <w:tr w:rsidR="00E742EB" w:rsidRPr="0053251B" w14:paraId="10E59B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22E8C"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06CCD" w14:textId="7CA0A766" w:rsidR="00E742EB" w:rsidRPr="0053251B" w:rsidRDefault="00E6599A">
            <w:pPr>
              <w:rPr>
                <w:rFonts w:ascii="Arial" w:hAnsi="Arial" w:cs="Arial"/>
                <w:sz w:val="18"/>
                <w:szCs w:val="18"/>
              </w:rPr>
            </w:pPr>
            <w:r w:rsidRPr="0053251B">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71FB1" w14:textId="77777777" w:rsidR="0053251B" w:rsidRPr="0053251B" w:rsidRDefault="00E6599A">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 xml:space="preserve">Izpolnjen, podpisan in žigosan. </w:t>
            </w:r>
          </w:p>
          <w:p w14:paraId="538ADA4D" w14:textId="3A42DE4E"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Prvo stran obrazca Ponudba iz katere je razvidna ponudbena cena, ponudnik pripne v razdelek »Predračun« v aplikaciji e-JN.</w:t>
            </w:r>
          </w:p>
        </w:tc>
      </w:tr>
      <w:tr w:rsidR="00E742EB" w:rsidRPr="0053251B" w14:paraId="64CA3D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B9468"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92CE1" w14:textId="48EA9942" w:rsidR="00E742EB" w:rsidRPr="0053251B" w:rsidRDefault="00E6599A">
            <w:pPr>
              <w:rPr>
                <w:rFonts w:ascii="Arial" w:hAnsi="Arial" w:cs="Arial"/>
                <w:sz w:val="18"/>
                <w:szCs w:val="18"/>
              </w:rPr>
            </w:pPr>
            <w:r w:rsidRPr="0053251B">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B7813"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Izpolnjen, podpisan in žigosan.</w:t>
            </w:r>
          </w:p>
        </w:tc>
      </w:tr>
      <w:tr w:rsidR="00E742EB" w:rsidRPr="0053251B" w14:paraId="6EFAF6F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84375"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0B54B" w14:textId="6FCBA941" w:rsidR="00E742EB" w:rsidRPr="0053251B" w:rsidRDefault="00E6599A">
            <w:pPr>
              <w:rPr>
                <w:rFonts w:ascii="Arial" w:hAnsi="Arial" w:cs="Arial"/>
                <w:sz w:val="18"/>
                <w:szCs w:val="18"/>
              </w:rPr>
            </w:pPr>
            <w:r w:rsidRPr="0053251B">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427E3" w14:textId="73291B52" w:rsidR="00E742EB" w:rsidRPr="0053251B" w:rsidRDefault="00E6599A" w:rsidP="0053251B">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Izpolnjen .xml, uvoziti v e-JN</w:t>
            </w:r>
          </w:p>
        </w:tc>
      </w:tr>
      <w:tr w:rsidR="00E742EB" w:rsidRPr="0053251B" w14:paraId="510B225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086B2"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C19FB" w14:textId="1B45B2DA" w:rsidR="00E742EB" w:rsidRPr="0053251B" w:rsidRDefault="00E6599A">
            <w:pPr>
              <w:rPr>
                <w:rFonts w:ascii="Arial" w:hAnsi="Arial" w:cs="Arial"/>
                <w:sz w:val="18"/>
                <w:szCs w:val="18"/>
              </w:rPr>
            </w:pPr>
            <w:r w:rsidRPr="0053251B">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D7851"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Izpolnjen, podpisan in žigosan. </w:t>
            </w:r>
          </w:p>
          <w:p w14:paraId="731D95DD"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Potrebno predložiti tudi za člane organov in zastopnike partnerjev in podizvajalcev.</w:t>
            </w:r>
          </w:p>
        </w:tc>
      </w:tr>
      <w:tr w:rsidR="00E742EB" w:rsidRPr="0053251B" w14:paraId="2B5FCC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1428A"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2874C" w14:textId="674A6B85" w:rsidR="00E742EB" w:rsidRPr="0053251B" w:rsidRDefault="00E6599A">
            <w:pPr>
              <w:rPr>
                <w:rFonts w:ascii="Arial" w:hAnsi="Arial" w:cs="Arial"/>
                <w:sz w:val="18"/>
                <w:szCs w:val="18"/>
              </w:rPr>
            </w:pPr>
            <w:r w:rsidRPr="0053251B">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2497D" w14:textId="77777777" w:rsidR="0053251B" w:rsidRPr="0053251B" w:rsidRDefault="00E6599A">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w:t>
            </w:r>
          </w:p>
          <w:p w14:paraId="3E9D15F2" w14:textId="50E9FE4D"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Priložena bianco menica, podpisana in žigosana.</w:t>
            </w:r>
          </w:p>
        </w:tc>
      </w:tr>
      <w:tr w:rsidR="00E742EB" w:rsidRPr="0053251B" w14:paraId="2A1A54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98BDD"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7552E" w14:textId="5C2C1FE8" w:rsidR="00E742EB" w:rsidRPr="0053251B" w:rsidRDefault="00E6599A">
            <w:pPr>
              <w:rPr>
                <w:rFonts w:ascii="Arial" w:hAnsi="Arial" w:cs="Arial"/>
                <w:sz w:val="18"/>
                <w:szCs w:val="18"/>
              </w:rPr>
            </w:pPr>
            <w:r w:rsidRPr="0053251B">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BB2E2"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Parafiran ali elektronsko podpisan.</w:t>
            </w:r>
          </w:p>
        </w:tc>
      </w:tr>
      <w:tr w:rsidR="0053251B" w:rsidRPr="0053251B" w14:paraId="04E9A5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8E0B4" w14:textId="127CAC1B"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14224" w14:textId="5855C50C"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3365E" w14:textId="6D75547E"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w:t>
            </w:r>
          </w:p>
        </w:tc>
      </w:tr>
      <w:tr w:rsidR="0053251B" w:rsidRPr="0053251B" w14:paraId="5E447F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801F2" w14:textId="04D2E205"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F664C" w14:textId="49375EA2"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45318" w14:textId="6C36463D"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w:t>
            </w:r>
          </w:p>
        </w:tc>
      </w:tr>
      <w:tr w:rsidR="0053251B" w:rsidRPr="0053251B" w14:paraId="536136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F663A" w14:textId="536496B9"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1C113" w14:textId="793186BF"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B3F80" w14:textId="77777777"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 </w:t>
            </w:r>
          </w:p>
          <w:p w14:paraId="04F8AF14" w14:textId="569003EA"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Priložen izpolnjen ESPD obrazec za vsakega podizvajalca (79. člen ZJN-3). </w:t>
            </w:r>
          </w:p>
        </w:tc>
      </w:tr>
      <w:tr w:rsidR="00E742EB" w:rsidRPr="0053251B" w14:paraId="496FA4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A35F" w14:textId="2B9AF8D9" w:rsidR="00E742EB" w:rsidRPr="0053251B" w:rsidRDefault="0053251B">
            <w:pPr>
              <w:rPr>
                <w:rFonts w:ascii="Arial" w:hAnsi="Arial" w:cs="Arial"/>
                <w:sz w:val="18"/>
                <w:szCs w:val="18"/>
              </w:rPr>
            </w:pPr>
            <w:r w:rsidRPr="0053251B">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D55AC" w14:textId="1FA9B051" w:rsidR="00E742EB" w:rsidRPr="0053251B" w:rsidRDefault="00E6599A">
            <w:pPr>
              <w:rPr>
                <w:rFonts w:ascii="Arial" w:hAnsi="Arial" w:cs="Arial"/>
                <w:sz w:val="18"/>
                <w:szCs w:val="18"/>
              </w:rPr>
            </w:pPr>
            <w:r w:rsidRPr="0053251B">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C5902"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Izpolnjen, podpisan in žigosan</w:t>
            </w:r>
          </w:p>
        </w:tc>
      </w:tr>
      <w:tr w:rsidR="0053251B" w:rsidRPr="0053251B" w14:paraId="614AA3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07416" w14:textId="28DFC9CB"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2389A" w14:textId="4DE1743D" w:rsidR="0053251B" w:rsidRPr="0053251B" w:rsidRDefault="0053251B" w:rsidP="0053251B">
            <w:pPr>
              <w:rPr>
                <w:rFonts w:ascii="Arial" w:hAnsi="Arial" w:cs="Arial"/>
                <w:color w:val="000000"/>
                <w:position w:val="-2"/>
                <w:sz w:val="18"/>
                <w:szCs w:val="18"/>
              </w:rPr>
            </w:pPr>
            <w:r w:rsidRPr="0053251B">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21FCB" w14:textId="5D3533D5" w:rsidR="0053251B" w:rsidRPr="0053251B" w:rsidRDefault="0053251B" w:rsidP="0053251B">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w:t>
            </w:r>
          </w:p>
        </w:tc>
      </w:tr>
      <w:tr w:rsidR="00E742EB" w:rsidRPr="0053251B" w14:paraId="5E1A07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2D4DD"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D0D23" w14:textId="221CB0DB" w:rsidR="00E742EB" w:rsidRPr="0053251B" w:rsidRDefault="00E6599A">
            <w:pPr>
              <w:rPr>
                <w:rFonts w:ascii="Arial" w:hAnsi="Arial" w:cs="Arial"/>
                <w:sz w:val="18"/>
                <w:szCs w:val="18"/>
              </w:rPr>
            </w:pPr>
            <w:r w:rsidRPr="0053251B">
              <w:rPr>
                <w:rFonts w:ascii="Arial" w:hAnsi="Arial" w:cs="Arial"/>
                <w:color w:val="000000"/>
                <w:position w:val="-2"/>
                <w:sz w:val="18"/>
                <w:szCs w:val="18"/>
              </w:rPr>
              <w:t>Neblokiranost poslovnih računov oziroma poravnane dospele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DABF2" w14:textId="1F93DB43" w:rsidR="00E742EB" w:rsidRPr="0053251B" w:rsidRDefault="0053251B">
            <w:pPr>
              <w:rPr>
                <w:rFonts w:ascii="Arial" w:hAnsi="Arial" w:cs="Arial"/>
                <w:sz w:val="18"/>
                <w:szCs w:val="18"/>
              </w:rPr>
            </w:pPr>
            <w:r w:rsidRPr="0053251B">
              <w:rPr>
                <w:rFonts w:ascii="Arial" w:hAnsi="Arial" w:cs="Arial"/>
                <w:sz w:val="18"/>
                <w:szCs w:val="18"/>
              </w:rPr>
              <w:t>Priložena dokazila</w:t>
            </w:r>
          </w:p>
        </w:tc>
      </w:tr>
      <w:tr w:rsidR="00E742EB" w:rsidRPr="0053251B" w14:paraId="0F980A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24641" w14:textId="77777777" w:rsidR="00E742EB" w:rsidRPr="0053251B" w:rsidRDefault="00E6599A">
            <w:pPr>
              <w:rPr>
                <w:rFonts w:ascii="Arial" w:hAnsi="Arial" w:cs="Arial"/>
                <w:sz w:val="18"/>
                <w:szCs w:val="18"/>
              </w:rPr>
            </w:pPr>
            <w:r w:rsidRPr="0053251B">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DFD96" w14:textId="56C4BC0B" w:rsidR="00E742EB" w:rsidRPr="0053251B" w:rsidRDefault="00E6599A">
            <w:pPr>
              <w:rPr>
                <w:rFonts w:ascii="Arial" w:hAnsi="Arial" w:cs="Arial"/>
                <w:sz w:val="18"/>
                <w:szCs w:val="18"/>
              </w:rPr>
            </w:pPr>
            <w:r w:rsidRPr="0053251B">
              <w:rPr>
                <w:rFonts w:ascii="Arial" w:hAnsi="Arial" w:cs="Arial"/>
                <w:color w:val="000000"/>
                <w:position w:val="-2"/>
                <w:sz w:val="18"/>
                <w:szCs w:val="18"/>
              </w:rPr>
              <w:t xml:space="preserve">Vzorec </w:t>
            </w:r>
            <w:r w:rsidR="0053251B" w:rsidRPr="0053251B">
              <w:rPr>
                <w:rFonts w:ascii="Arial" w:hAnsi="Arial" w:cs="Arial"/>
                <w:color w:val="000000"/>
                <w:position w:val="-2"/>
                <w:sz w:val="18"/>
                <w:szCs w:val="18"/>
              </w:rPr>
              <w:t>okvirnega sporazuma</w:t>
            </w:r>
            <w:r w:rsidRPr="0053251B">
              <w:rPr>
                <w:rFonts w:ascii="Arial" w:hAnsi="Arial" w:cs="Arial"/>
                <w:color w:val="000000"/>
                <w:position w:val="-2"/>
                <w:sz w:val="18"/>
                <w:szCs w:val="18"/>
              </w:rPr>
              <w:t xml:space="preserve">: Okvirni sporazum za </w:t>
            </w:r>
            <w:r w:rsidR="0053251B" w:rsidRPr="0053251B">
              <w:rPr>
                <w:rFonts w:ascii="Arial" w:hAnsi="Arial" w:cs="Arial"/>
                <w:color w:val="000000"/>
                <w:position w:val="-2"/>
                <w:sz w:val="18"/>
                <w:szCs w:val="18"/>
              </w:rPr>
              <w:t>Dobava plina UNP ali ekvivalent za potrebe Univerze na Primorskem za obdobje štirih (4) let od datuma sklenitve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63265" w14:textId="77777777" w:rsidR="00E742EB" w:rsidRPr="0053251B" w:rsidRDefault="00E6599A">
            <w:pPr>
              <w:spacing w:before="135" w:after="135"/>
              <w:jc w:val="both"/>
              <w:textAlignment w:val="center"/>
              <w:rPr>
                <w:rFonts w:ascii="Arial" w:hAnsi="Arial" w:cs="Arial"/>
                <w:sz w:val="18"/>
                <w:szCs w:val="18"/>
              </w:rPr>
            </w:pPr>
            <w:r w:rsidRPr="0053251B">
              <w:rPr>
                <w:rFonts w:ascii="Arial" w:hAnsi="Arial" w:cs="Arial"/>
                <w:color w:val="000000"/>
                <w:position w:val="-2"/>
                <w:sz w:val="18"/>
                <w:szCs w:val="18"/>
              </w:rPr>
              <w:t>Podpisan (ročno ali elektronsko).</w:t>
            </w:r>
          </w:p>
        </w:tc>
      </w:tr>
    </w:tbl>
    <w:p w14:paraId="56D51193" w14:textId="77777777" w:rsidR="00E742EB" w:rsidRDefault="00E742EB">
      <w:pPr>
        <w:sectPr w:rsidR="00E742EB" w:rsidSect="00D931BF">
          <w:headerReference w:type="default" r:id="rId8"/>
          <w:footerReference w:type="default" r:id="rId9"/>
          <w:pgSz w:w="11906" w:h="16838"/>
          <w:pgMar w:top="1418" w:right="1418" w:bottom="1418" w:left="1418" w:header="567" w:footer="680" w:gutter="0"/>
          <w:cols w:space="708"/>
          <w:docGrid w:linePitch="360"/>
        </w:sectPr>
      </w:pPr>
    </w:p>
    <w:p w14:paraId="471018A8" w14:textId="77777777"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271005B"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A3FD19A" w14:textId="77777777" w:rsidR="00E742EB" w:rsidRDefault="00E6599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plina UNP ali ekvivalent za potrebe Univerze na Primorskem za obdobje štirih (4) let od datuma sklenitve pogodbe</w:t>
      </w:r>
      <w:r>
        <w:rPr>
          <w:rFonts w:ascii="Arial" w:hAnsi="Arial" w:cs="Arial"/>
          <w:color w:val="000000"/>
          <w:sz w:val="18"/>
          <w:szCs w:val="18"/>
        </w:rPr>
        <w:t>« dajemo ponudbo, kot sledi:</w:t>
      </w:r>
    </w:p>
    <w:p w14:paraId="2D590066" w14:textId="68F6039B" w:rsidR="00E742EB" w:rsidRDefault="00E6599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16517F">
        <w:rPr>
          <w:rFonts w:ascii="Arial" w:hAnsi="Arial" w:cs="Arial"/>
          <w:color w:val="000000"/>
          <w:sz w:val="18"/>
          <w:szCs w:val="18"/>
          <w:u w:val="single"/>
        </w:rPr>
        <w:t>za sklop/e:________</w:t>
      </w:r>
    </w:p>
    <w:tbl>
      <w:tblPr>
        <w:tblStyle w:val="NormalTablePHPDOCX"/>
        <w:tblW w:w="8670" w:type="dxa"/>
        <w:tblInd w:w="108" w:type="dxa"/>
        <w:tblLook w:val="04A0" w:firstRow="1" w:lastRow="0" w:firstColumn="1" w:lastColumn="0" w:noHBand="0" w:noVBand="1"/>
      </w:tblPr>
      <w:tblGrid>
        <w:gridCol w:w="2385"/>
        <w:gridCol w:w="6285"/>
      </w:tblGrid>
      <w:tr w:rsidR="00E742EB" w14:paraId="5B26CF5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7121C5" w14:textId="77777777" w:rsidR="00E742EB" w:rsidRDefault="00E6599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95ECD" w14:textId="77777777" w:rsidR="00E742EB" w:rsidRDefault="00E6599A">
            <w:r>
              <w:rPr>
                <w:rFonts w:ascii="Arial" w:hAnsi="Arial" w:cs="Arial"/>
                <w:color w:val="000000"/>
                <w:position w:val="-2"/>
                <w:sz w:val="18"/>
                <w:szCs w:val="18"/>
              </w:rPr>
              <w:t> </w:t>
            </w:r>
          </w:p>
        </w:tc>
      </w:tr>
      <w:tr w:rsidR="00E742EB" w14:paraId="58EE575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EC1F2E" w14:textId="77777777" w:rsidR="00E742EB" w:rsidRDefault="00E6599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50FDC" w14:textId="77777777" w:rsidR="00E742EB" w:rsidRDefault="00E6599A">
            <w:r>
              <w:rPr>
                <w:rFonts w:ascii="Arial" w:hAnsi="Arial" w:cs="Arial"/>
                <w:color w:val="000000"/>
                <w:position w:val="-2"/>
                <w:sz w:val="18"/>
                <w:szCs w:val="18"/>
              </w:rPr>
              <w:t> </w:t>
            </w:r>
          </w:p>
        </w:tc>
      </w:tr>
      <w:tr w:rsidR="00E742EB" w14:paraId="3B339DB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999E70" w14:textId="77777777" w:rsidR="00E742EB" w:rsidRDefault="00E6599A">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015DE" w14:textId="77777777" w:rsidR="00E742EB" w:rsidRDefault="00E6599A">
            <w:r>
              <w:rPr>
                <w:rFonts w:ascii="Arial" w:hAnsi="Arial" w:cs="Arial"/>
                <w:color w:val="000000"/>
                <w:position w:val="-2"/>
                <w:sz w:val="18"/>
                <w:szCs w:val="18"/>
              </w:rPr>
              <w:t> </w:t>
            </w:r>
          </w:p>
        </w:tc>
      </w:tr>
      <w:tr w:rsidR="00E742EB" w14:paraId="4FD1CD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358A69" w14:textId="77777777" w:rsidR="00E742EB" w:rsidRDefault="00E6599A">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BB956" w14:textId="77777777" w:rsidR="00E742EB" w:rsidRDefault="00E6599A">
            <w:r>
              <w:rPr>
                <w:rFonts w:ascii="Arial" w:hAnsi="Arial" w:cs="Arial"/>
                <w:color w:val="000000"/>
                <w:position w:val="-2"/>
                <w:sz w:val="18"/>
                <w:szCs w:val="18"/>
              </w:rPr>
              <w:t> </w:t>
            </w:r>
          </w:p>
        </w:tc>
      </w:tr>
    </w:tbl>
    <w:p w14:paraId="3ED47FC4" w14:textId="77777777" w:rsidR="00E742EB" w:rsidRDefault="00E6599A" w:rsidP="0016517F">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936572B" w14:textId="77777777" w:rsidR="00E742EB" w:rsidRDefault="00E6599A">
      <w:pPr>
        <w:spacing w:before="225" w:after="225" w:line="240" w:lineRule="auto"/>
      </w:pPr>
      <w:r>
        <w:rPr>
          <w:rFonts w:ascii="Arial" w:hAnsi="Arial" w:cs="Arial"/>
          <w:color w:val="000000"/>
          <w:sz w:val="18"/>
          <w:szCs w:val="18"/>
        </w:rPr>
        <w:t>Ponudbo oddajamo (ustrezno označite):</w:t>
      </w:r>
    </w:p>
    <w:p w14:paraId="34BB0C13" w14:textId="77777777" w:rsidR="00E742EB" w:rsidRDefault="00E6599A">
      <w:pPr>
        <w:spacing w:before="225" w:after="225" w:line="240" w:lineRule="auto"/>
      </w:pPr>
      <w:r>
        <w:fldChar w:fldCharType="begin">
          <w:ffData>
            <w:name w:val="cbox166bb2c03a67d4"/>
            <w:enabled/>
            <w:calcOnExit w:val="0"/>
            <w:checkBox>
              <w:sizeAuto/>
              <w:default w:val="0"/>
            </w:checkBox>
          </w:ffData>
        </w:fldChar>
      </w:r>
      <w:bookmarkStart w:id="0" w:name="cbox166bb2c03a67d4"/>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06CB0DB2" w14:textId="77777777" w:rsidR="00E742EB" w:rsidRDefault="00E6599A">
      <w:pPr>
        <w:spacing w:before="225" w:after="225" w:line="240" w:lineRule="auto"/>
      </w:pPr>
      <w:r>
        <w:fldChar w:fldCharType="begin">
          <w:ffData>
            <w:name w:val="cbox166bb2c03a69dd"/>
            <w:enabled/>
            <w:calcOnExit w:val="0"/>
            <w:checkBox>
              <w:sizeAuto/>
              <w:default w:val="0"/>
            </w:checkBox>
          </w:ffData>
        </w:fldChar>
      </w:r>
      <w:bookmarkStart w:id="1" w:name="cbox166bb2c03a69dd"/>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6D92282" w14:textId="77777777" w:rsidR="00E742EB" w:rsidRDefault="00E6599A">
      <w:pPr>
        <w:spacing w:before="225" w:after="225" w:line="240" w:lineRule="auto"/>
      </w:pPr>
      <w:r>
        <w:fldChar w:fldCharType="begin">
          <w:ffData>
            <w:name w:val="cbox166bb2c03a6bef"/>
            <w:enabled/>
            <w:calcOnExit w:val="0"/>
            <w:checkBox>
              <w:sizeAuto/>
              <w:default w:val="0"/>
            </w:checkBox>
          </w:ffData>
        </w:fldChar>
      </w:r>
      <w:bookmarkStart w:id="2" w:name="cbox166bb2c03a6bef"/>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30D9B96" w14:textId="77777777" w:rsidR="00E742EB" w:rsidRDefault="00E6599A">
      <w:pPr>
        <w:spacing w:before="225" w:after="225" w:line="240" w:lineRule="auto"/>
      </w:pPr>
      <w:r>
        <w:fldChar w:fldCharType="begin">
          <w:ffData>
            <w:name w:val="cbox166bb2c03a6ded"/>
            <w:enabled/>
            <w:calcOnExit w:val="0"/>
            <w:checkBox>
              <w:sizeAuto/>
              <w:default w:val="0"/>
            </w:checkBox>
          </w:ffData>
        </w:fldChar>
      </w:r>
      <w:bookmarkStart w:id="3" w:name="cbox166bb2c03a6ded"/>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C169278" w14:textId="0DCB5F2F" w:rsidR="00E742EB" w:rsidRDefault="00E6599A">
      <w:pPr>
        <w:spacing w:before="225" w:after="225" w:line="240" w:lineRule="auto"/>
      </w:pPr>
      <w:r>
        <w:rPr>
          <w:rFonts w:ascii="Arial" w:hAnsi="Arial" w:cs="Arial"/>
          <w:b/>
          <w:bCs/>
          <w:color w:val="000000"/>
          <w:sz w:val="18"/>
          <w:szCs w:val="18"/>
        </w:rPr>
        <w:t>II. Ponudbena cena</w:t>
      </w:r>
      <w:r w:rsidR="0016517F">
        <w:rPr>
          <w:rFonts w:ascii="Arial" w:hAnsi="Arial" w:cs="Arial"/>
          <w:b/>
          <w:bCs/>
          <w:color w:val="000000"/>
          <w:sz w:val="18"/>
          <w:szCs w:val="18"/>
        </w:rPr>
        <w:t xml:space="preserve"> za obdobje prvih dveh let: </w:t>
      </w:r>
    </w:p>
    <w:tbl>
      <w:tblPr>
        <w:tblStyle w:val="NormalTablePHPDOCX"/>
        <w:tblW w:w="4732" w:type="pct"/>
        <w:tblInd w:w="108" w:type="dxa"/>
        <w:tblLook w:val="04A0" w:firstRow="1" w:lastRow="0" w:firstColumn="1" w:lastColumn="0" w:noHBand="0" w:noVBand="1"/>
      </w:tblPr>
      <w:tblGrid>
        <w:gridCol w:w="2717"/>
        <w:gridCol w:w="2398"/>
        <w:gridCol w:w="1384"/>
        <w:gridCol w:w="2073"/>
      </w:tblGrid>
      <w:tr w:rsidR="0016517F" w14:paraId="1B521597" w14:textId="77777777" w:rsidTr="0016517F">
        <w:tc>
          <w:tcPr>
            <w:tcW w:w="158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B87A4A" w14:textId="77777777" w:rsidR="0016517F" w:rsidRDefault="0016517F">
            <w:pPr>
              <w:jc w:val="center"/>
            </w:pPr>
            <w:r>
              <w:rPr>
                <w:rFonts w:ascii="Arial" w:hAnsi="Arial" w:cs="Arial"/>
                <w:b/>
                <w:bCs/>
                <w:color w:val="000000"/>
                <w:position w:val="-2"/>
                <w:sz w:val="18"/>
                <w:szCs w:val="18"/>
                <w:shd w:val="clear" w:color="auto" w:fill="D1D1D1"/>
              </w:rPr>
              <w:t>Sklop</w:t>
            </w:r>
          </w:p>
        </w:tc>
        <w:tc>
          <w:tcPr>
            <w:tcW w:w="13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8FF9F6" w14:textId="6B47A876" w:rsidR="0016517F" w:rsidRDefault="0016517F">
            <w:pPr>
              <w:jc w:val="center"/>
            </w:pPr>
            <w:r>
              <w:rPr>
                <w:rFonts w:ascii="Arial" w:hAnsi="Arial" w:cs="Arial"/>
                <w:b/>
                <w:bCs/>
                <w:color w:val="000000"/>
                <w:position w:val="-2"/>
                <w:sz w:val="18"/>
                <w:szCs w:val="18"/>
                <w:shd w:val="clear" w:color="auto" w:fill="D1D1D1"/>
              </w:rPr>
              <w:t>Vrednost na kg v EUR brez DDV</w:t>
            </w:r>
          </w:p>
        </w:tc>
        <w:tc>
          <w:tcPr>
            <w:tcW w:w="8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7518F3" w14:textId="77777777" w:rsidR="0016517F" w:rsidRDefault="0016517F">
            <w:pPr>
              <w:jc w:val="center"/>
            </w:pPr>
            <w:r>
              <w:rPr>
                <w:rFonts w:ascii="Arial" w:hAnsi="Arial" w:cs="Arial"/>
                <w:b/>
                <w:bCs/>
                <w:color w:val="000000"/>
                <w:position w:val="-2"/>
                <w:sz w:val="18"/>
                <w:szCs w:val="18"/>
                <w:shd w:val="clear" w:color="auto" w:fill="D1D1D1"/>
              </w:rPr>
              <w:t>DDV</w:t>
            </w:r>
          </w:p>
        </w:tc>
        <w:tc>
          <w:tcPr>
            <w:tcW w:w="12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4B002A" w14:textId="1164E53B" w:rsidR="0016517F" w:rsidRDefault="0016517F">
            <w:pPr>
              <w:jc w:val="center"/>
            </w:pPr>
            <w:r>
              <w:rPr>
                <w:rFonts w:ascii="Arial" w:hAnsi="Arial" w:cs="Arial"/>
                <w:b/>
                <w:bCs/>
                <w:color w:val="000000"/>
                <w:position w:val="-2"/>
                <w:sz w:val="18"/>
                <w:szCs w:val="18"/>
                <w:shd w:val="clear" w:color="auto" w:fill="D1D1D1"/>
              </w:rPr>
              <w:t>Vrednost na kg v EUR brez DDV</w:t>
            </w:r>
          </w:p>
        </w:tc>
      </w:tr>
      <w:tr w:rsidR="0016517F" w14:paraId="2F79019B" w14:textId="77777777" w:rsidTr="0016517F">
        <w:tc>
          <w:tcPr>
            <w:tcW w:w="15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2FC86" w14:textId="77777777" w:rsidR="0016517F" w:rsidRDefault="0016517F">
            <w:pPr>
              <w:jc w:val="right"/>
            </w:pPr>
            <w:r>
              <w:rPr>
                <w:rFonts w:ascii="Arial" w:hAnsi="Arial" w:cs="Arial"/>
                <w:color w:val="000000"/>
                <w:position w:val="-2"/>
                <w:sz w:val="18"/>
                <w:szCs w:val="18"/>
              </w:rPr>
              <w:t>Kampus Livade Izola</w:t>
            </w:r>
          </w:p>
        </w:tc>
        <w:tc>
          <w:tcPr>
            <w:tcW w:w="13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9A31E" w14:textId="77777777" w:rsidR="0016517F" w:rsidRDefault="0016517F">
            <w:r>
              <w:rPr>
                <w:rFonts w:ascii="Arial" w:hAnsi="Arial" w:cs="Arial"/>
                <w:color w:val="000000"/>
                <w:position w:val="-2"/>
                <w:sz w:val="18"/>
                <w:szCs w:val="18"/>
              </w:rPr>
              <w:t> </w:t>
            </w:r>
          </w:p>
        </w:tc>
        <w:tc>
          <w:tcPr>
            <w:tcW w:w="8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381CD" w14:textId="77777777" w:rsidR="0016517F" w:rsidRDefault="0016517F">
            <w:r>
              <w:rPr>
                <w:rFonts w:ascii="Arial" w:hAnsi="Arial" w:cs="Arial"/>
                <w:color w:val="000000"/>
                <w:position w:val="-2"/>
                <w:sz w:val="18"/>
                <w:szCs w:val="18"/>
              </w:rPr>
              <w:t> </w:t>
            </w:r>
          </w:p>
        </w:tc>
        <w:tc>
          <w:tcPr>
            <w:tcW w:w="12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76F64" w14:textId="77777777" w:rsidR="0016517F" w:rsidRDefault="0016517F">
            <w:r>
              <w:rPr>
                <w:rFonts w:ascii="Arial" w:hAnsi="Arial" w:cs="Arial"/>
                <w:color w:val="000000"/>
                <w:position w:val="-2"/>
                <w:sz w:val="18"/>
                <w:szCs w:val="18"/>
              </w:rPr>
              <w:t> </w:t>
            </w:r>
          </w:p>
        </w:tc>
      </w:tr>
      <w:tr w:rsidR="0016517F" w14:paraId="59D1C42B" w14:textId="77777777" w:rsidTr="0016517F">
        <w:tc>
          <w:tcPr>
            <w:tcW w:w="15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1B55C" w14:textId="77777777" w:rsidR="0016517F" w:rsidRDefault="0016517F">
            <w:pPr>
              <w:jc w:val="right"/>
            </w:pPr>
            <w:r>
              <w:rPr>
                <w:rFonts w:ascii="Arial" w:hAnsi="Arial" w:cs="Arial"/>
                <w:color w:val="000000"/>
                <w:position w:val="-2"/>
                <w:sz w:val="18"/>
                <w:szCs w:val="18"/>
              </w:rPr>
              <w:t>UP FVZ Vipava</w:t>
            </w:r>
          </w:p>
        </w:tc>
        <w:tc>
          <w:tcPr>
            <w:tcW w:w="13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CCB6F" w14:textId="77777777" w:rsidR="0016517F" w:rsidRDefault="0016517F">
            <w:r>
              <w:rPr>
                <w:rFonts w:ascii="Arial" w:hAnsi="Arial" w:cs="Arial"/>
                <w:color w:val="000000"/>
                <w:position w:val="-2"/>
                <w:sz w:val="18"/>
                <w:szCs w:val="18"/>
              </w:rPr>
              <w:t> </w:t>
            </w:r>
          </w:p>
        </w:tc>
        <w:tc>
          <w:tcPr>
            <w:tcW w:w="8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50BA9" w14:textId="77777777" w:rsidR="0016517F" w:rsidRDefault="0016517F">
            <w:r>
              <w:rPr>
                <w:rFonts w:ascii="Arial" w:hAnsi="Arial" w:cs="Arial"/>
                <w:color w:val="000000"/>
                <w:position w:val="-2"/>
                <w:sz w:val="18"/>
                <w:szCs w:val="18"/>
              </w:rPr>
              <w:t> </w:t>
            </w:r>
          </w:p>
        </w:tc>
        <w:tc>
          <w:tcPr>
            <w:tcW w:w="12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D1DEC" w14:textId="77777777" w:rsidR="0016517F" w:rsidRDefault="0016517F">
            <w:r>
              <w:rPr>
                <w:rFonts w:ascii="Arial" w:hAnsi="Arial" w:cs="Arial"/>
                <w:color w:val="000000"/>
                <w:position w:val="-2"/>
                <w:sz w:val="18"/>
                <w:szCs w:val="18"/>
              </w:rPr>
              <w:t> </w:t>
            </w:r>
          </w:p>
        </w:tc>
      </w:tr>
      <w:tr w:rsidR="0016517F" w14:paraId="22094E04" w14:textId="77777777" w:rsidTr="0016517F">
        <w:tc>
          <w:tcPr>
            <w:tcW w:w="158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F92DD" w14:textId="77777777" w:rsidR="0016517F" w:rsidRDefault="0016517F">
            <w:pPr>
              <w:jc w:val="right"/>
            </w:pPr>
            <w:r>
              <w:rPr>
                <w:rFonts w:ascii="Arial" w:hAnsi="Arial" w:cs="Arial"/>
                <w:color w:val="000000"/>
                <w:position w:val="-2"/>
                <w:sz w:val="18"/>
                <w:szCs w:val="18"/>
              </w:rPr>
              <w:t>UP ŠD</w:t>
            </w:r>
          </w:p>
        </w:tc>
        <w:tc>
          <w:tcPr>
            <w:tcW w:w="13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0E035" w14:textId="77777777" w:rsidR="0016517F" w:rsidRDefault="0016517F">
            <w:r>
              <w:rPr>
                <w:rFonts w:ascii="Arial" w:hAnsi="Arial" w:cs="Arial"/>
                <w:color w:val="000000"/>
                <w:position w:val="-2"/>
                <w:sz w:val="18"/>
                <w:szCs w:val="18"/>
              </w:rPr>
              <w:t> </w:t>
            </w:r>
          </w:p>
        </w:tc>
        <w:tc>
          <w:tcPr>
            <w:tcW w:w="8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60D6C" w14:textId="77777777" w:rsidR="0016517F" w:rsidRDefault="0016517F">
            <w:r>
              <w:rPr>
                <w:rFonts w:ascii="Arial" w:hAnsi="Arial" w:cs="Arial"/>
                <w:color w:val="000000"/>
                <w:position w:val="-2"/>
                <w:sz w:val="18"/>
                <w:szCs w:val="18"/>
              </w:rPr>
              <w:t> </w:t>
            </w:r>
          </w:p>
        </w:tc>
        <w:tc>
          <w:tcPr>
            <w:tcW w:w="12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DBC9A" w14:textId="77777777" w:rsidR="0016517F" w:rsidRDefault="0016517F">
            <w:r>
              <w:rPr>
                <w:rFonts w:ascii="Arial" w:hAnsi="Arial" w:cs="Arial"/>
                <w:color w:val="000000"/>
                <w:position w:val="-2"/>
                <w:sz w:val="18"/>
                <w:szCs w:val="18"/>
              </w:rPr>
              <w:t> </w:t>
            </w:r>
          </w:p>
        </w:tc>
      </w:tr>
    </w:tbl>
    <w:p w14:paraId="3D8F5322" w14:textId="77777777" w:rsidR="00E742EB" w:rsidRDefault="00E6599A">
      <w:pPr>
        <w:spacing w:after="0" w:line="240" w:lineRule="auto"/>
      </w:pPr>
      <w:r>
        <w:rPr>
          <w:rFonts w:ascii="Arial" w:hAnsi="Arial" w:cs="Arial"/>
          <w:color w:val="000000"/>
          <w:sz w:val="18"/>
          <w:szCs w:val="18"/>
        </w:rPr>
        <w:t xml:space="preserve">   </w:t>
      </w:r>
    </w:p>
    <w:p w14:paraId="276E0CCC" w14:textId="2A7EF126" w:rsidR="0016517F" w:rsidRPr="0016517F" w:rsidRDefault="0016517F" w:rsidP="0016517F">
      <w:pPr>
        <w:spacing w:after="225" w:line="240" w:lineRule="auto"/>
        <w:jc w:val="both"/>
        <w:rPr>
          <w:rFonts w:ascii="Arial" w:hAnsi="Arial" w:cs="Arial"/>
          <w:i/>
          <w:iCs/>
          <w:color w:val="000000"/>
          <w:sz w:val="18"/>
          <w:szCs w:val="18"/>
        </w:rPr>
      </w:pPr>
      <w:r w:rsidRPr="0016517F">
        <w:rPr>
          <w:rFonts w:ascii="Arial" w:hAnsi="Arial" w:cs="Arial"/>
          <w:i/>
          <w:iCs/>
          <w:color w:val="000000"/>
          <w:sz w:val="18"/>
          <w:szCs w:val="18"/>
        </w:rPr>
        <w:t>Ponudbena cena mora biti izražena na 5 decimalnih mest natančno.</w:t>
      </w:r>
    </w:p>
    <w:p w14:paraId="3E751166" w14:textId="66BACD97" w:rsidR="00E742EB" w:rsidRDefault="00E6599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C294BED" w14:textId="77777777" w:rsidR="00E742EB" w:rsidRDefault="00E6599A">
      <w:pPr>
        <w:spacing w:before="225" w:after="225" w:line="240" w:lineRule="auto"/>
        <w:jc w:val="both"/>
      </w:pPr>
      <w:r>
        <w:rPr>
          <w:rFonts w:ascii="Arial" w:hAnsi="Arial" w:cs="Arial"/>
          <w:color w:val="000000"/>
          <w:sz w:val="18"/>
          <w:szCs w:val="18"/>
        </w:rPr>
        <w:t>Ponudba velja najmanj 90 dni od roka za predložitev ponudb.</w:t>
      </w:r>
    </w:p>
    <w:p w14:paraId="47527CB8" w14:textId="77777777" w:rsidR="00E742EB" w:rsidRDefault="00E6599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876C78" w14:textId="77777777" w:rsidR="00E742EB" w:rsidRDefault="00E6599A" w:rsidP="0016517F">
      <w:pPr>
        <w:spacing w:before="120" w:after="120" w:line="240" w:lineRule="auto"/>
        <w:jc w:val="both"/>
      </w:pPr>
      <w:r>
        <w:rPr>
          <w:rFonts w:ascii="Arial" w:hAnsi="Arial" w:cs="Arial"/>
          <w:color w:val="000000"/>
          <w:sz w:val="18"/>
          <w:szCs w:val="18"/>
        </w:rPr>
        <w:lastRenderedPageBreak/>
        <w:t> </w:t>
      </w:r>
    </w:p>
    <w:p w14:paraId="60591853" w14:textId="77777777" w:rsidR="00E742EB" w:rsidRDefault="00E6599A" w:rsidP="0016517F">
      <w:pPr>
        <w:spacing w:before="120"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0BC13DF8" w14:textId="77777777" w:rsidR="00E742EB" w:rsidRDefault="00E6599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F731D6D" w14:textId="77777777" w:rsidR="00E742EB" w:rsidRDefault="00E6599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5D0A82A" w14:textId="5823C8DD" w:rsidR="00E742EB" w:rsidRDefault="00E6599A" w:rsidP="0016517F">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0CFFA4C" w14:textId="77777777" w:rsidR="00E742EB" w:rsidRDefault="00E6599A">
      <w:pPr>
        <w:spacing w:before="225" w:after="225" w:line="240" w:lineRule="auto"/>
        <w:jc w:val="both"/>
      </w:pPr>
      <w:r>
        <w:rPr>
          <w:rFonts w:ascii="Arial" w:hAnsi="Arial" w:cs="Arial"/>
          <w:color w:val="000000"/>
          <w:sz w:val="18"/>
          <w:szCs w:val="18"/>
        </w:rPr>
        <w:t> </w:t>
      </w:r>
    </w:p>
    <w:p w14:paraId="35C20170" w14:textId="77777777" w:rsidR="00E742EB" w:rsidRDefault="00E6599A">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E742EB" w14:paraId="3613CB14"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BDF8A1" w14:textId="77777777" w:rsidR="00E742EB" w:rsidRDefault="00E6599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83B9E" w14:textId="77777777" w:rsidR="00E742EB" w:rsidRDefault="00E6599A">
            <w:r>
              <w:rPr>
                <w:rFonts w:ascii="Arial" w:hAnsi="Arial" w:cs="Arial"/>
                <w:color w:val="000000"/>
                <w:position w:val="-2"/>
                <w:sz w:val="18"/>
                <w:szCs w:val="18"/>
              </w:rPr>
              <w:t> </w:t>
            </w:r>
          </w:p>
        </w:tc>
      </w:tr>
      <w:tr w:rsidR="00E742EB" w14:paraId="61833DFF"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629E53" w14:textId="77777777" w:rsidR="00E742EB" w:rsidRDefault="00E6599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0AABF" w14:textId="77777777" w:rsidR="00E742EB" w:rsidRDefault="00E6599A">
            <w:r>
              <w:rPr>
                <w:rFonts w:ascii="Arial" w:hAnsi="Arial" w:cs="Arial"/>
                <w:color w:val="000000"/>
                <w:position w:val="-2"/>
                <w:sz w:val="18"/>
                <w:szCs w:val="18"/>
              </w:rPr>
              <w:t> </w:t>
            </w:r>
          </w:p>
        </w:tc>
      </w:tr>
      <w:tr w:rsidR="00E742EB" w14:paraId="46D84B3D"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E4CF6" w14:textId="77777777" w:rsidR="00E742EB" w:rsidRDefault="00E6599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B2D5F" w14:textId="77777777" w:rsidR="00E742EB" w:rsidRDefault="00E6599A">
            <w:r>
              <w:rPr>
                <w:rFonts w:ascii="Arial" w:hAnsi="Arial" w:cs="Arial"/>
                <w:color w:val="000000"/>
                <w:position w:val="-2"/>
                <w:sz w:val="18"/>
                <w:szCs w:val="18"/>
              </w:rPr>
              <w:t> </w:t>
            </w:r>
          </w:p>
        </w:tc>
      </w:tr>
      <w:tr w:rsidR="00E742EB" w14:paraId="498BD205"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CB36B1" w14:textId="77777777" w:rsidR="00E742EB" w:rsidRDefault="00E6599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E2985" w14:textId="77777777" w:rsidR="00E742EB" w:rsidRDefault="00E6599A">
            <w:r>
              <w:rPr>
                <w:rFonts w:ascii="Arial" w:hAnsi="Arial" w:cs="Arial"/>
                <w:color w:val="000000"/>
                <w:position w:val="-2"/>
                <w:sz w:val="18"/>
                <w:szCs w:val="18"/>
              </w:rPr>
              <w:t> </w:t>
            </w:r>
          </w:p>
        </w:tc>
      </w:tr>
      <w:tr w:rsidR="00E742EB" w14:paraId="42176B09"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4E9A7" w14:textId="77777777" w:rsidR="00E742EB" w:rsidRDefault="00E6599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46B5C" w14:textId="77777777" w:rsidR="00E742EB" w:rsidRDefault="00E6599A">
            <w:r>
              <w:rPr>
                <w:rFonts w:ascii="Arial" w:hAnsi="Arial" w:cs="Arial"/>
                <w:color w:val="000000"/>
                <w:position w:val="-2"/>
                <w:sz w:val="18"/>
                <w:szCs w:val="18"/>
              </w:rPr>
              <w:t> </w:t>
            </w:r>
          </w:p>
        </w:tc>
      </w:tr>
      <w:tr w:rsidR="00E742EB" w14:paraId="0137000E"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71FE1B" w14:textId="77777777" w:rsidR="00E742EB" w:rsidRDefault="00E6599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E1061" w14:textId="77777777" w:rsidR="00E742EB" w:rsidRDefault="00E6599A">
            <w:r>
              <w:rPr>
                <w:rFonts w:ascii="Arial" w:hAnsi="Arial" w:cs="Arial"/>
                <w:color w:val="000000"/>
                <w:position w:val="-2"/>
                <w:sz w:val="18"/>
                <w:szCs w:val="18"/>
              </w:rPr>
              <w:t> </w:t>
            </w:r>
          </w:p>
        </w:tc>
      </w:tr>
      <w:tr w:rsidR="00E742EB" w14:paraId="3FA38C5F"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D002" w14:textId="77777777" w:rsidR="00E742EB" w:rsidRDefault="00E6599A">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DBC0A" w14:textId="77777777" w:rsidR="00E742EB" w:rsidRDefault="00E6599A">
            <w:r>
              <w:rPr>
                <w:rFonts w:ascii="Arial" w:hAnsi="Arial" w:cs="Arial"/>
                <w:color w:val="000000"/>
                <w:position w:val="-2"/>
                <w:sz w:val="18"/>
                <w:szCs w:val="18"/>
              </w:rPr>
              <w:t> </w:t>
            </w:r>
          </w:p>
        </w:tc>
      </w:tr>
      <w:tr w:rsidR="00E742EB" w14:paraId="2B840B0A"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4CEFF5" w14:textId="77777777" w:rsidR="00E742EB" w:rsidRDefault="00E6599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E3C82" w14:textId="77777777" w:rsidR="00E742EB" w:rsidRDefault="00E6599A">
            <w:r>
              <w:rPr>
                <w:rFonts w:ascii="Arial" w:hAnsi="Arial" w:cs="Arial"/>
                <w:color w:val="000000"/>
                <w:position w:val="-2"/>
                <w:sz w:val="18"/>
                <w:szCs w:val="18"/>
              </w:rPr>
              <w:t> </w:t>
            </w:r>
          </w:p>
        </w:tc>
      </w:tr>
      <w:tr w:rsidR="00E742EB" w14:paraId="61C57853"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A84F42" w14:textId="77777777" w:rsidR="00E742EB" w:rsidRDefault="00E6599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55B89" w14:textId="77777777" w:rsidR="00E742EB" w:rsidRDefault="00E6599A">
            <w:r>
              <w:rPr>
                <w:rFonts w:ascii="Arial" w:hAnsi="Arial" w:cs="Arial"/>
                <w:color w:val="000000"/>
                <w:position w:val="-2"/>
                <w:sz w:val="18"/>
                <w:szCs w:val="18"/>
              </w:rPr>
              <w:t> </w:t>
            </w:r>
          </w:p>
        </w:tc>
      </w:tr>
      <w:tr w:rsidR="00E742EB" w14:paraId="4FD76776" w14:textId="77777777" w:rsidTr="0016517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A5F52C" w14:textId="77777777" w:rsidR="00E742EB" w:rsidRDefault="00E6599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7DD6" w14:textId="77777777" w:rsidR="00E742EB" w:rsidRDefault="00E6599A">
            <w:r>
              <w:rPr>
                <w:rFonts w:ascii="Arial" w:hAnsi="Arial" w:cs="Arial"/>
                <w:color w:val="000000"/>
                <w:position w:val="-2"/>
                <w:sz w:val="18"/>
                <w:szCs w:val="18"/>
              </w:rPr>
              <w:t> </w:t>
            </w:r>
          </w:p>
        </w:tc>
      </w:tr>
      <w:tr w:rsidR="00E742EB" w14:paraId="11643D9C" w14:textId="77777777" w:rsidTr="0016517F">
        <w:tblPrEx>
          <w:shd w:val="clear" w:color="auto" w:fill="auto"/>
        </w:tblPrEx>
        <w:tc>
          <w:tcPr>
            <w:tcW w:w="8745" w:type="dxa"/>
            <w:gridSpan w:val="4"/>
            <w:tcMar>
              <w:top w:w="75" w:type="dxa"/>
              <w:bottom w:w="75" w:type="dxa"/>
            </w:tcMar>
            <w:vAlign w:val="center"/>
          </w:tcPr>
          <w:p w14:paraId="10D33350" w14:textId="77777777" w:rsidR="00E742EB" w:rsidRDefault="00E742EB">
            <w:pPr>
              <w:spacing w:before="135" w:after="135"/>
              <w:textAlignment w:val="center"/>
            </w:pPr>
          </w:p>
        </w:tc>
      </w:tr>
      <w:tr w:rsidR="00E742EB" w14:paraId="426981B8" w14:textId="77777777" w:rsidTr="0016517F">
        <w:tblPrEx>
          <w:shd w:val="clear" w:color="auto" w:fill="auto"/>
        </w:tblPrEx>
        <w:tc>
          <w:tcPr>
            <w:tcW w:w="4080" w:type="dxa"/>
            <w:gridSpan w:val="2"/>
            <w:tcMar>
              <w:top w:w="75" w:type="dxa"/>
              <w:bottom w:w="75" w:type="dxa"/>
            </w:tcMar>
            <w:vAlign w:val="center"/>
          </w:tcPr>
          <w:p w14:paraId="4D9C5054" w14:textId="77777777" w:rsidR="00E742EB" w:rsidRDefault="00E6599A">
            <w:r>
              <w:rPr>
                <w:rFonts w:ascii="Arial" w:hAnsi="Arial" w:cs="Arial"/>
                <w:color w:val="000000"/>
                <w:position w:val="-2"/>
                <w:sz w:val="18"/>
                <w:szCs w:val="18"/>
              </w:rPr>
              <w:t>Kraj in datum:</w:t>
            </w:r>
          </w:p>
        </w:tc>
        <w:tc>
          <w:tcPr>
            <w:tcW w:w="0" w:type="auto"/>
            <w:gridSpan w:val="2"/>
            <w:tcMar>
              <w:top w:w="75" w:type="dxa"/>
              <w:bottom w:w="75" w:type="dxa"/>
            </w:tcMar>
            <w:vAlign w:val="center"/>
          </w:tcPr>
          <w:p w14:paraId="00C28B60" w14:textId="77777777" w:rsidR="00E742EB" w:rsidRDefault="00E6599A">
            <w:pPr>
              <w:jc w:val="center"/>
            </w:pPr>
            <w:r>
              <w:rPr>
                <w:rFonts w:ascii="Arial" w:hAnsi="Arial" w:cs="Arial"/>
                <w:color w:val="000000"/>
                <w:position w:val="-2"/>
                <w:sz w:val="18"/>
                <w:szCs w:val="18"/>
              </w:rPr>
              <w:t>Ime in priimek: _____________________</w:t>
            </w:r>
          </w:p>
        </w:tc>
      </w:tr>
      <w:tr w:rsidR="00E742EB" w14:paraId="3B5751C5" w14:textId="77777777" w:rsidTr="0016517F">
        <w:tblPrEx>
          <w:shd w:val="clear" w:color="auto" w:fill="auto"/>
        </w:tblPrEx>
        <w:tc>
          <w:tcPr>
            <w:tcW w:w="4080" w:type="dxa"/>
            <w:gridSpan w:val="2"/>
            <w:tcMar>
              <w:top w:w="75" w:type="dxa"/>
              <w:bottom w:w="75" w:type="dxa"/>
            </w:tcMar>
            <w:vAlign w:val="center"/>
          </w:tcPr>
          <w:p w14:paraId="64A25140" w14:textId="77777777" w:rsidR="00E742EB" w:rsidRDefault="00E6599A">
            <w:r>
              <w:rPr>
                <w:rFonts w:ascii="Arial" w:hAnsi="Arial" w:cs="Arial"/>
                <w:color w:val="000000"/>
                <w:position w:val="-2"/>
                <w:sz w:val="18"/>
                <w:szCs w:val="18"/>
              </w:rPr>
              <w:t> </w:t>
            </w:r>
          </w:p>
        </w:tc>
        <w:tc>
          <w:tcPr>
            <w:tcW w:w="0" w:type="auto"/>
            <w:gridSpan w:val="2"/>
            <w:tcMar>
              <w:top w:w="75" w:type="dxa"/>
              <w:bottom w:w="75" w:type="dxa"/>
            </w:tcMar>
            <w:vAlign w:val="center"/>
          </w:tcPr>
          <w:p w14:paraId="4213EEA6" w14:textId="77777777" w:rsidR="00E742EB" w:rsidRDefault="00E742EB"/>
          <w:p w14:paraId="11B72D73" w14:textId="77777777" w:rsidR="00E742EB" w:rsidRDefault="00E6599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FE8C6DD" w14:textId="77777777" w:rsidR="00E742EB" w:rsidRDefault="00E742EB">
      <w:pPr>
        <w:sectPr w:rsidR="00E742EB" w:rsidSect="006E7A2B">
          <w:footerReference w:type="default" r:id="rId10"/>
          <w:pgSz w:w="11906" w:h="16838"/>
          <w:pgMar w:top="1418" w:right="1418" w:bottom="1418" w:left="1418" w:header="567" w:footer="596" w:gutter="0"/>
          <w:cols w:space="708"/>
          <w:docGrid w:linePitch="360"/>
        </w:sectPr>
      </w:pPr>
    </w:p>
    <w:p w14:paraId="4021CD06" w14:textId="77777777"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BC3369E" w14:textId="77777777" w:rsidR="004B6C04" w:rsidRPr="00252358" w:rsidRDefault="004B6C04" w:rsidP="00252358"/>
    <w:p w14:paraId="3B134AA1"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E22C672" w14:textId="77777777" w:rsidR="004B6C04" w:rsidRDefault="004B6C04" w:rsidP="00EB2A75">
      <w:pPr>
        <w:spacing w:after="120"/>
        <w:rPr>
          <w:rFonts w:ascii="Arial" w:hAnsi="Arial" w:cs="Arial"/>
        </w:rPr>
      </w:pPr>
    </w:p>
    <w:p w14:paraId="4723F9F3" w14:textId="77777777" w:rsidR="00E742EB" w:rsidRDefault="00E6599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plina UNP ali ekvivalent za potrebe Univerze na Primorskem za obdobje štirih (4) let od datuma sklenitve pogodbe</w:t>
      </w:r>
      <w:r>
        <w:rPr>
          <w:rFonts w:ascii="Arial" w:hAnsi="Arial" w:cs="Arial"/>
          <w:color w:val="000000"/>
          <w:sz w:val="18"/>
          <w:szCs w:val="18"/>
        </w:rPr>
        <w:t>«,</w:t>
      </w:r>
    </w:p>
    <w:p w14:paraId="4A38C6E7" w14:textId="77777777" w:rsidR="00E742EB" w:rsidRDefault="00E6599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F336DC5" w14:textId="77777777" w:rsidR="00E742EB" w:rsidRDefault="00E6599A">
      <w:pPr>
        <w:spacing w:before="225" w:after="225" w:line="240" w:lineRule="auto"/>
        <w:jc w:val="both"/>
      </w:pPr>
      <w:r>
        <w:rPr>
          <w:rFonts w:ascii="Arial" w:hAnsi="Arial" w:cs="Arial"/>
          <w:i/>
          <w:iCs/>
          <w:color w:val="000000"/>
          <w:sz w:val="18"/>
          <w:szCs w:val="18"/>
        </w:rPr>
        <w:t>(naziv ponudnika, partnerja v skupni ponudbi)</w:t>
      </w:r>
    </w:p>
    <w:p w14:paraId="7307274F" w14:textId="77777777" w:rsidR="00E742EB" w:rsidRDefault="00E6599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742EB" w14:paraId="13F7FF8D" w14:textId="77777777">
        <w:tc>
          <w:tcPr>
            <w:tcW w:w="0" w:type="auto"/>
            <w:tcMar>
              <w:top w:w="0" w:type="auto"/>
              <w:bottom w:w="0" w:type="auto"/>
            </w:tcMar>
          </w:tcPr>
          <w:p w14:paraId="747BEE91"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17C2E08"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3FEBE67"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EDB328E"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A2F7A2E"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A6F15A5"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29E3A1A"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B27C526"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FC30425"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782C1E7"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E55992E"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4E24084"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6D1FABF"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08D2F5A"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35E71DB"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9429016"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99E784D"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F7A19C8"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A3BF882"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9B9479A"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3FCB783"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118EAE3" w14:textId="77777777" w:rsidR="00E742EB" w:rsidRDefault="00E6599A">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C138C15" w14:textId="77777777" w:rsidR="00E742EB" w:rsidRDefault="00E6599A">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742EB" w14:paraId="309EC6C4" w14:textId="77777777">
        <w:tc>
          <w:tcPr>
            <w:tcW w:w="0" w:type="auto"/>
            <w:tcMar>
              <w:top w:w="0" w:type="auto"/>
              <w:bottom w:w="0" w:type="auto"/>
            </w:tcMar>
          </w:tcPr>
          <w:p w14:paraId="04F1BC87"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8DA31AD"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5B0A13F"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426E134"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29A5059"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509329B"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CE76111"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3838D36"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8CD27C3"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17B20D4"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BA75FAC"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F0E3095"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E6AC1F0" w14:textId="77777777" w:rsidR="00E742EB" w:rsidRDefault="00E6599A">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63C17FB" w14:textId="77777777" w:rsidR="00E742EB" w:rsidRDefault="00E6599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A70DCA9" w14:textId="6C2B65D3" w:rsidR="00E742EB" w:rsidRDefault="00E6599A">
      <w:pPr>
        <w:spacing w:before="225" w:after="225" w:line="240" w:lineRule="auto"/>
        <w:jc w:val="both"/>
      </w:pPr>
      <w:r>
        <w:rPr>
          <w:rFonts w:ascii="Arial" w:hAnsi="Arial" w:cs="Arial"/>
          <w:color w:val="000000"/>
          <w:sz w:val="18"/>
          <w:szCs w:val="18"/>
        </w:rPr>
        <w:t>Spodaj podpisani dajem/o uradno soglasje, da </w:t>
      </w:r>
      <w:r w:rsidR="00747BCE" w:rsidRPr="00747BCE">
        <w:rPr>
          <w:rFonts w:ascii="Arial" w:hAnsi="Arial" w:cs="Arial"/>
          <w:b/>
          <w:bCs/>
          <w:color w:val="000000"/>
          <w:sz w:val="18"/>
          <w:szCs w:val="18"/>
        </w:rPr>
        <w:t>UNIVERZA NA PRIMORSKEM UNIVERSITÀ DEL LITORALE, Koper, Titov trg 4, 6000 Koper</w:t>
      </w:r>
      <w:r>
        <w:rPr>
          <w:rFonts w:ascii="Arial" w:hAnsi="Arial" w:cs="Arial"/>
          <w:color w:val="000000"/>
          <w:sz w:val="18"/>
          <w:szCs w:val="18"/>
        </w:rPr>
        <w:t xml:space="preserve"> v zvezi z oddajo javnega naročila za namene </w:t>
      </w:r>
      <w:r>
        <w:rPr>
          <w:rFonts w:ascii="Arial" w:hAnsi="Arial" w:cs="Arial"/>
          <w:b/>
          <w:bCs/>
          <w:color w:val="000000"/>
          <w:sz w:val="18"/>
          <w:szCs w:val="18"/>
        </w:rPr>
        <w:t>Dobava plina UNP ali ekvivalent za potrebe Univerze na Primorskem za obdobje štirih (4) let od datuma sklenitve pogodbe,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6CE2F7D" w14:textId="77777777" w:rsidR="00E742EB" w:rsidRDefault="00E6599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742EB" w14:paraId="5BE7A5FE" w14:textId="77777777">
        <w:tc>
          <w:tcPr>
            <w:tcW w:w="2500" w:type="pct"/>
            <w:tcMar>
              <w:top w:w="75" w:type="dxa"/>
              <w:bottom w:w="75" w:type="dxa"/>
            </w:tcMar>
            <w:vAlign w:val="center"/>
          </w:tcPr>
          <w:p w14:paraId="1F009E10" w14:textId="77777777" w:rsidR="00E742EB" w:rsidRDefault="00E6599A">
            <w:r>
              <w:rPr>
                <w:rFonts w:ascii="Arial" w:hAnsi="Arial" w:cs="Arial"/>
                <w:color w:val="000000"/>
                <w:position w:val="-2"/>
                <w:sz w:val="18"/>
                <w:szCs w:val="18"/>
              </w:rPr>
              <w:t>Kraj in datum:</w:t>
            </w:r>
          </w:p>
        </w:tc>
        <w:tc>
          <w:tcPr>
            <w:tcW w:w="0" w:type="auto"/>
            <w:tcMar>
              <w:top w:w="75" w:type="dxa"/>
              <w:bottom w:w="75" w:type="dxa"/>
            </w:tcMar>
            <w:vAlign w:val="center"/>
          </w:tcPr>
          <w:p w14:paraId="75BC8282" w14:textId="77777777" w:rsidR="00E742EB" w:rsidRDefault="00E6599A">
            <w:r>
              <w:rPr>
                <w:rFonts w:ascii="Arial" w:hAnsi="Arial" w:cs="Arial"/>
                <w:color w:val="000000"/>
                <w:position w:val="-2"/>
                <w:sz w:val="18"/>
                <w:szCs w:val="18"/>
              </w:rPr>
              <w:t>Ime in priimek: _____________________</w:t>
            </w:r>
          </w:p>
        </w:tc>
      </w:tr>
      <w:tr w:rsidR="00E742EB" w14:paraId="451DB1B1" w14:textId="77777777">
        <w:tc>
          <w:tcPr>
            <w:tcW w:w="2500" w:type="pct"/>
            <w:tcMar>
              <w:top w:w="75" w:type="dxa"/>
              <w:bottom w:w="75" w:type="dxa"/>
            </w:tcMar>
            <w:vAlign w:val="center"/>
          </w:tcPr>
          <w:p w14:paraId="60D7E959" w14:textId="77777777" w:rsidR="00E742EB" w:rsidRDefault="00E6599A">
            <w:r>
              <w:rPr>
                <w:rFonts w:ascii="Arial" w:hAnsi="Arial" w:cs="Arial"/>
                <w:color w:val="000000"/>
                <w:position w:val="-2"/>
                <w:sz w:val="18"/>
                <w:szCs w:val="18"/>
              </w:rPr>
              <w:t> </w:t>
            </w:r>
          </w:p>
        </w:tc>
        <w:tc>
          <w:tcPr>
            <w:tcW w:w="0" w:type="auto"/>
            <w:tcMar>
              <w:top w:w="75" w:type="dxa"/>
              <w:bottom w:w="75" w:type="dxa"/>
            </w:tcMar>
            <w:vAlign w:val="center"/>
          </w:tcPr>
          <w:p w14:paraId="561FE0A2" w14:textId="77777777" w:rsidR="00E742EB" w:rsidRDefault="00E742EB"/>
          <w:p w14:paraId="1FF996DF" w14:textId="77777777" w:rsidR="00E742EB" w:rsidRDefault="00E6599A">
            <w:pPr>
              <w:jc w:val="center"/>
            </w:pPr>
            <w:r>
              <w:rPr>
                <w:rFonts w:ascii="Arial" w:hAnsi="Arial" w:cs="Arial"/>
                <w:color w:val="A9A9A9"/>
                <w:position w:val="-2"/>
                <w:sz w:val="18"/>
                <w:szCs w:val="18"/>
              </w:rPr>
              <w:t>(žig in podpis)</w:t>
            </w:r>
          </w:p>
        </w:tc>
      </w:tr>
    </w:tbl>
    <w:p w14:paraId="1F36B47C" w14:textId="77777777" w:rsidR="00E742EB" w:rsidRDefault="00E6599A">
      <w:pPr>
        <w:spacing w:before="225" w:after="225" w:line="240" w:lineRule="auto"/>
        <w:jc w:val="both"/>
      </w:pPr>
      <w:r>
        <w:rPr>
          <w:rFonts w:ascii="Arial" w:hAnsi="Arial" w:cs="Arial"/>
          <w:color w:val="000000"/>
          <w:sz w:val="18"/>
          <w:szCs w:val="18"/>
        </w:rPr>
        <w:t> </w:t>
      </w:r>
    </w:p>
    <w:p w14:paraId="10B6C314" w14:textId="77777777" w:rsidR="00E742EB" w:rsidRDefault="00E742EB">
      <w:pPr>
        <w:sectPr w:rsidR="00E742EB" w:rsidSect="006E7A2B">
          <w:footerReference w:type="default" r:id="rId11"/>
          <w:pgSz w:w="11906" w:h="16838"/>
          <w:pgMar w:top="1418" w:right="1418" w:bottom="1418" w:left="1418" w:header="567" w:footer="596" w:gutter="0"/>
          <w:cols w:space="708"/>
          <w:docGrid w:linePitch="360"/>
        </w:sectPr>
      </w:pPr>
    </w:p>
    <w:p w14:paraId="4E669B6D" w14:textId="77777777"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165712C" w14:textId="77777777" w:rsidR="004B6C04" w:rsidRPr="00252358" w:rsidRDefault="004B6C04" w:rsidP="00252358"/>
    <w:p w14:paraId="3BB39740"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3BE4C29" w14:textId="77777777" w:rsidR="004B6C04" w:rsidRDefault="004B6C04" w:rsidP="00EB2A75">
      <w:pPr>
        <w:spacing w:after="120"/>
        <w:rPr>
          <w:rFonts w:ascii="Arial" w:hAnsi="Arial" w:cs="Arial"/>
        </w:rPr>
      </w:pPr>
    </w:p>
    <w:p w14:paraId="667CBFE5" w14:textId="77777777" w:rsidR="00E742EB" w:rsidRDefault="00E6599A">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ADAAFE6" w14:textId="77777777" w:rsidR="00E742EB" w:rsidRDefault="00E6599A">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29AE020" w14:textId="77777777" w:rsidR="00E742EB" w:rsidRDefault="00E6599A">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A94EFBC" w14:textId="77777777" w:rsidR="00E742EB" w:rsidRDefault="00E742EB">
      <w:pPr>
        <w:sectPr w:rsidR="00E742EB" w:rsidSect="006E7A2B">
          <w:footerReference w:type="default" r:id="rId12"/>
          <w:pgSz w:w="11906" w:h="16838"/>
          <w:pgMar w:top="1418" w:right="1418" w:bottom="1418" w:left="1418" w:header="567" w:footer="596" w:gutter="0"/>
          <w:cols w:space="708"/>
          <w:docGrid w:linePitch="360"/>
        </w:sectPr>
      </w:pPr>
    </w:p>
    <w:p w14:paraId="1EBDDD69" w14:textId="77777777"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4E3BE03" w14:textId="77777777" w:rsidR="004B6C04" w:rsidRPr="00252358" w:rsidRDefault="004B6C04" w:rsidP="00252358"/>
    <w:p w14:paraId="5FFD741F"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95CACFE" w14:textId="77777777" w:rsidR="004B6C04" w:rsidRDefault="004B6C04" w:rsidP="00EB2A75">
      <w:pPr>
        <w:spacing w:after="120"/>
        <w:rPr>
          <w:rFonts w:ascii="Arial" w:hAnsi="Arial" w:cs="Arial"/>
        </w:rPr>
      </w:pPr>
    </w:p>
    <w:p w14:paraId="13655D0D" w14:textId="77777777" w:rsidR="00E742EB" w:rsidRDefault="00E6599A">
      <w:pPr>
        <w:spacing w:before="225" w:after="225" w:line="240" w:lineRule="auto"/>
        <w:jc w:val="center"/>
      </w:pPr>
      <w:r>
        <w:rPr>
          <w:rFonts w:ascii="Arial" w:hAnsi="Arial" w:cs="Arial"/>
          <w:b/>
          <w:bCs/>
          <w:color w:val="000000"/>
          <w:sz w:val="18"/>
          <w:szCs w:val="18"/>
        </w:rPr>
        <w:t>SEZNAM ČLANOV ORGANOV IN ZASTOPNIKOV GOSPODARSKEGA SUBJEKTA</w:t>
      </w:r>
    </w:p>
    <w:p w14:paraId="32AF67DB" w14:textId="77777777" w:rsidR="00E742EB" w:rsidRDefault="00E6599A">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E742EB" w14:paraId="2A4C8BB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015E0" w14:textId="77777777" w:rsidR="00E742EB" w:rsidRDefault="00E6599A">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3F9A1" w14:textId="77777777" w:rsidR="00E742EB" w:rsidRDefault="00E6599A">
            <w:r>
              <w:rPr>
                <w:rFonts w:ascii="Arial" w:hAnsi="Arial" w:cs="Arial"/>
                <w:color w:val="000000"/>
                <w:position w:val="-2"/>
                <w:sz w:val="18"/>
                <w:szCs w:val="18"/>
              </w:rPr>
              <w:t> </w:t>
            </w:r>
          </w:p>
        </w:tc>
      </w:tr>
      <w:tr w:rsidR="00E742EB" w14:paraId="74DBC51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92A2C" w14:textId="77777777" w:rsidR="00E742EB" w:rsidRDefault="00E6599A">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3BE63" w14:textId="77777777" w:rsidR="00E742EB" w:rsidRDefault="00E6599A">
            <w:r>
              <w:rPr>
                <w:rFonts w:ascii="Arial" w:hAnsi="Arial" w:cs="Arial"/>
                <w:color w:val="000000"/>
                <w:position w:val="-2"/>
                <w:sz w:val="18"/>
                <w:szCs w:val="18"/>
              </w:rPr>
              <w:t> </w:t>
            </w:r>
          </w:p>
        </w:tc>
      </w:tr>
      <w:tr w:rsidR="00E742EB" w14:paraId="5463EB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4D734" w14:textId="77777777" w:rsidR="00E742EB" w:rsidRDefault="00E6599A">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0A341" w14:textId="77777777" w:rsidR="00E742EB" w:rsidRDefault="00E6599A">
            <w:r>
              <w:rPr>
                <w:rFonts w:ascii="Arial" w:hAnsi="Arial" w:cs="Arial"/>
                <w:color w:val="000000"/>
                <w:position w:val="-2"/>
                <w:sz w:val="18"/>
                <w:szCs w:val="18"/>
              </w:rPr>
              <w:t> </w:t>
            </w:r>
          </w:p>
        </w:tc>
      </w:tr>
      <w:tr w:rsidR="00E742EB" w14:paraId="1895632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7F740" w14:textId="77777777" w:rsidR="00E742EB" w:rsidRDefault="00E6599A">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50535" w14:textId="77777777" w:rsidR="00E742EB" w:rsidRDefault="00E6599A">
            <w:r>
              <w:rPr>
                <w:rFonts w:ascii="Arial" w:hAnsi="Arial" w:cs="Arial"/>
                <w:color w:val="000000"/>
                <w:position w:val="-2"/>
                <w:sz w:val="18"/>
                <w:szCs w:val="18"/>
              </w:rPr>
              <w:t> </w:t>
            </w:r>
          </w:p>
        </w:tc>
      </w:tr>
    </w:tbl>
    <w:p w14:paraId="360978AE" w14:textId="77777777" w:rsidR="00E742EB" w:rsidRDefault="00E6599A">
      <w:pPr>
        <w:spacing w:before="225" w:after="225" w:line="240" w:lineRule="auto"/>
        <w:jc w:val="both"/>
      </w:pPr>
      <w:r>
        <w:rPr>
          <w:rFonts w:ascii="Arial" w:hAnsi="Arial" w:cs="Arial"/>
          <w:color w:val="000000"/>
          <w:sz w:val="18"/>
          <w:szCs w:val="18"/>
        </w:rPr>
        <w:t> </w:t>
      </w:r>
    </w:p>
    <w:p w14:paraId="24678DD2" w14:textId="77777777" w:rsidR="00E742EB" w:rsidRDefault="00E6599A">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E742EB" w14:paraId="6702977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86644" w14:textId="77777777" w:rsidR="00E742EB" w:rsidRDefault="00E6599A">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38024A" w14:textId="77777777" w:rsidR="00E742EB" w:rsidRDefault="00E6599A">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CA494" w14:textId="77777777" w:rsidR="00E742EB" w:rsidRDefault="00E6599A">
            <w:r>
              <w:rPr>
                <w:rFonts w:ascii="Arial" w:hAnsi="Arial" w:cs="Arial"/>
                <w:color w:val="000000"/>
                <w:position w:val="-2"/>
                <w:sz w:val="18"/>
                <w:szCs w:val="18"/>
              </w:rPr>
              <w:t>EMŠO*</w:t>
            </w:r>
          </w:p>
        </w:tc>
      </w:tr>
      <w:tr w:rsidR="00E742EB" w14:paraId="22626FF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7A4217"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66897"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7227A" w14:textId="77777777" w:rsidR="00E742EB" w:rsidRDefault="00E6599A">
            <w:r>
              <w:rPr>
                <w:rFonts w:ascii="Arial" w:hAnsi="Arial" w:cs="Arial"/>
                <w:color w:val="000000"/>
                <w:position w:val="-2"/>
                <w:sz w:val="18"/>
                <w:szCs w:val="18"/>
              </w:rPr>
              <w:t> </w:t>
            </w:r>
          </w:p>
        </w:tc>
      </w:tr>
      <w:tr w:rsidR="00E742EB" w14:paraId="0BE70A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6D77A6"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3E1E3"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D9F5A" w14:textId="77777777" w:rsidR="00E742EB" w:rsidRDefault="00E6599A">
            <w:r>
              <w:rPr>
                <w:rFonts w:ascii="Arial" w:hAnsi="Arial" w:cs="Arial"/>
                <w:color w:val="000000"/>
                <w:position w:val="-2"/>
                <w:sz w:val="18"/>
                <w:szCs w:val="18"/>
              </w:rPr>
              <w:t> </w:t>
            </w:r>
          </w:p>
        </w:tc>
      </w:tr>
      <w:tr w:rsidR="00E742EB" w14:paraId="44D8212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86936"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691F12"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D9E94D" w14:textId="77777777" w:rsidR="00E742EB" w:rsidRDefault="00E6599A">
            <w:r>
              <w:rPr>
                <w:rFonts w:ascii="Arial" w:hAnsi="Arial" w:cs="Arial"/>
                <w:color w:val="000000"/>
                <w:position w:val="-2"/>
                <w:sz w:val="18"/>
                <w:szCs w:val="18"/>
              </w:rPr>
              <w:t> </w:t>
            </w:r>
          </w:p>
        </w:tc>
      </w:tr>
      <w:tr w:rsidR="00E742EB" w14:paraId="2C709B6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D1B34"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976A8"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B990" w14:textId="77777777" w:rsidR="00E742EB" w:rsidRDefault="00E6599A">
            <w:r>
              <w:rPr>
                <w:rFonts w:ascii="Arial" w:hAnsi="Arial" w:cs="Arial"/>
                <w:color w:val="000000"/>
                <w:position w:val="-2"/>
                <w:sz w:val="18"/>
                <w:szCs w:val="18"/>
              </w:rPr>
              <w:t> </w:t>
            </w:r>
          </w:p>
        </w:tc>
      </w:tr>
      <w:tr w:rsidR="00E742EB" w14:paraId="2F9D4B4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7CE28"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7CD6C3"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79EA1" w14:textId="77777777" w:rsidR="00E742EB" w:rsidRDefault="00E6599A">
            <w:r>
              <w:rPr>
                <w:rFonts w:ascii="Arial" w:hAnsi="Arial" w:cs="Arial"/>
                <w:color w:val="000000"/>
                <w:position w:val="-2"/>
                <w:sz w:val="18"/>
                <w:szCs w:val="18"/>
              </w:rPr>
              <w:t> </w:t>
            </w:r>
          </w:p>
        </w:tc>
      </w:tr>
      <w:tr w:rsidR="00E742EB" w14:paraId="59C5FF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5D9808"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9E33B3"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23272" w14:textId="77777777" w:rsidR="00E742EB" w:rsidRDefault="00E6599A">
            <w:r>
              <w:rPr>
                <w:rFonts w:ascii="Arial" w:hAnsi="Arial" w:cs="Arial"/>
                <w:color w:val="000000"/>
                <w:position w:val="-2"/>
                <w:sz w:val="18"/>
                <w:szCs w:val="18"/>
              </w:rPr>
              <w:t> </w:t>
            </w:r>
          </w:p>
        </w:tc>
      </w:tr>
      <w:tr w:rsidR="00E742EB" w14:paraId="323A0A4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25042"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DBB16"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EFCEE" w14:textId="77777777" w:rsidR="00E742EB" w:rsidRDefault="00E6599A">
            <w:r>
              <w:rPr>
                <w:rFonts w:ascii="Arial" w:hAnsi="Arial" w:cs="Arial"/>
                <w:color w:val="000000"/>
                <w:position w:val="-2"/>
                <w:sz w:val="18"/>
                <w:szCs w:val="18"/>
              </w:rPr>
              <w:t> </w:t>
            </w:r>
          </w:p>
        </w:tc>
      </w:tr>
      <w:tr w:rsidR="00E742EB" w14:paraId="542A2AE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A35FD"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61B14"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A9A4F5" w14:textId="77777777" w:rsidR="00E742EB" w:rsidRDefault="00E6599A">
            <w:r>
              <w:rPr>
                <w:rFonts w:ascii="Arial" w:hAnsi="Arial" w:cs="Arial"/>
                <w:color w:val="000000"/>
                <w:position w:val="-2"/>
                <w:sz w:val="18"/>
                <w:szCs w:val="18"/>
              </w:rPr>
              <w:t> </w:t>
            </w:r>
          </w:p>
        </w:tc>
      </w:tr>
      <w:tr w:rsidR="00E742EB" w14:paraId="2B792FA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D19AA" w14:textId="77777777" w:rsidR="00E742EB" w:rsidRDefault="00E6599A">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E739D" w14:textId="77777777" w:rsidR="00E742EB" w:rsidRDefault="00E6599A">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F61464" w14:textId="77777777" w:rsidR="00E742EB" w:rsidRDefault="00E6599A">
            <w:r>
              <w:rPr>
                <w:rFonts w:ascii="Arial" w:hAnsi="Arial" w:cs="Arial"/>
                <w:color w:val="000000"/>
                <w:position w:val="-2"/>
                <w:sz w:val="18"/>
                <w:szCs w:val="18"/>
              </w:rPr>
              <w:t> </w:t>
            </w:r>
          </w:p>
        </w:tc>
      </w:tr>
    </w:tbl>
    <w:p w14:paraId="6326B053" w14:textId="77777777" w:rsidR="00E742EB" w:rsidRDefault="00E6599A">
      <w:pPr>
        <w:spacing w:before="225" w:after="225" w:line="240" w:lineRule="auto"/>
        <w:jc w:val="both"/>
      </w:pPr>
      <w:r>
        <w:rPr>
          <w:rFonts w:ascii="Arial" w:hAnsi="Arial" w:cs="Arial"/>
          <w:color w:val="000000"/>
          <w:sz w:val="18"/>
          <w:szCs w:val="18"/>
        </w:rPr>
        <w:t>* podatek je potreben za preverbo v e-Dosje</w:t>
      </w:r>
    </w:p>
    <w:p w14:paraId="5E474DFF" w14:textId="77777777" w:rsidR="00E742EB" w:rsidRDefault="00E6599A">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E742EB" w14:paraId="77D173B2" w14:textId="77777777">
        <w:tc>
          <w:tcPr>
            <w:tcW w:w="2500" w:type="pct"/>
            <w:tcMar>
              <w:top w:w="75" w:type="dxa"/>
              <w:bottom w:w="75" w:type="dxa"/>
            </w:tcMar>
            <w:vAlign w:val="center"/>
          </w:tcPr>
          <w:p w14:paraId="7088146A" w14:textId="77777777" w:rsidR="00E742EB" w:rsidRDefault="00E6599A">
            <w:r>
              <w:rPr>
                <w:rFonts w:ascii="Arial" w:hAnsi="Arial" w:cs="Arial"/>
                <w:color w:val="000000"/>
                <w:position w:val="-2"/>
                <w:sz w:val="18"/>
                <w:szCs w:val="18"/>
              </w:rPr>
              <w:t>Kraj in datum:</w:t>
            </w:r>
          </w:p>
        </w:tc>
        <w:tc>
          <w:tcPr>
            <w:tcW w:w="0" w:type="auto"/>
            <w:tcMar>
              <w:top w:w="75" w:type="dxa"/>
              <w:bottom w:w="75" w:type="dxa"/>
            </w:tcMar>
            <w:vAlign w:val="center"/>
          </w:tcPr>
          <w:p w14:paraId="2F840C1D" w14:textId="77777777" w:rsidR="00E742EB" w:rsidRDefault="00E6599A">
            <w:r>
              <w:rPr>
                <w:rFonts w:ascii="Arial" w:hAnsi="Arial" w:cs="Arial"/>
                <w:color w:val="000000"/>
                <w:position w:val="-2"/>
                <w:sz w:val="18"/>
                <w:szCs w:val="18"/>
              </w:rPr>
              <w:t>Ime in priimek: _____________________</w:t>
            </w:r>
          </w:p>
        </w:tc>
      </w:tr>
      <w:tr w:rsidR="00E742EB" w14:paraId="27863B09" w14:textId="77777777">
        <w:tc>
          <w:tcPr>
            <w:tcW w:w="2500" w:type="pct"/>
            <w:tcMar>
              <w:top w:w="75" w:type="dxa"/>
              <w:bottom w:w="75" w:type="dxa"/>
            </w:tcMar>
            <w:vAlign w:val="center"/>
          </w:tcPr>
          <w:p w14:paraId="39507896" w14:textId="77777777" w:rsidR="00E742EB" w:rsidRDefault="00E6599A">
            <w:r>
              <w:rPr>
                <w:rFonts w:ascii="Arial" w:hAnsi="Arial" w:cs="Arial"/>
                <w:color w:val="000000"/>
                <w:position w:val="-2"/>
                <w:sz w:val="18"/>
                <w:szCs w:val="18"/>
              </w:rPr>
              <w:t> </w:t>
            </w:r>
          </w:p>
        </w:tc>
        <w:tc>
          <w:tcPr>
            <w:tcW w:w="0" w:type="auto"/>
            <w:tcMar>
              <w:top w:w="75" w:type="dxa"/>
              <w:bottom w:w="75" w:type="dxa"/>
            </w:tcMar>
            <w:vAlign w:val="center"/>
          </w:tcPr>
          <w:p w14:paraId="5F2EF552" w14:textId="77777777" w:rsidR="00E742EB" w:rsidRDefault="00E6599A">
            <w:pPr>
              <w:jc w:val="center"/>
            </w:pPr>
            <w:r>
              <w:rPr>
                <w:rFonts w:ascii="Arial" w:hAnsi="Arial" w:cs="Arial"/>
                <w:color w:val="A9A9A9"/>
                <w:position w:val="-2"/>
                <w:sz w:val="18"/>
                <w:szCs w:val="18"/>
              </w:rPr>
              <w:t>(podpis)</w:t>
            </w:r>
          </w:p>
        </w:tc>
      </w:tr>
    </w:tbl>
    <w:p w14:paraId="63937F7D" w14:textId="77777777" w:rsidR="00E742EB" w:rsidRDefault="00E6599A">
      <w:pPr>
        <w:spacing w:before="225" w:after="225" w:line="240" w:lineRule="auto"/>
        <w:jc w:val="both"/>
      </w:pPr>
      <w:r>
        <w:rPr>
          <w:rFonts w:ascii="Arial" w:hAnsi="Arial" w:cs="Arial"/>
          <w:color w:val="000000"/>
          <w:sz w:val="18"/>
          <w:szCs w:val="18"/>
        </w:rPr>
        <w:t> </w:t>
      </w:r>
    </w:p>
    <w:p w14:paraId="2C8ED998" w14:textId="77777777" w:rsidR="00E742EB" w:rsidRDefault="00E6599A">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F3E675E" w14:textId="77777777" w:rsidR="00E742EB" w:rsidRDefault="00E6599A">
      <w:pPr>
        <w:spacing w:before="225" w:after="225" w:line="240" w:lineRule="auto"/>
        <w:jc w:val="both"/>
      </w:pPr>
      <w:r>
        <w:rPr>
          <w:rFonts w:ascii="Arial" w:hAnsi="Arial" w:cs="Arial"/>
          <w:color w:val="000000"/>
          <w:sz w:val="18"/>
          <w:szCs w:val="18"/>
        </w:rPr>
        <w:t> </w:t>
      </w:r>
    </w:p>
    <w:p w14:paraId="18108879" w14:textId="77777777" w:rsidR="00E742EB" w:rsidRDefault="00E742EB">
      <w:pPr>
        <w:sectPr w:rsidR="00E742EB" w:rsidSect="006E7A2B">
          <w:footerReference w:type="default" r:id="rId13"/>
          <w:pgSz w:w="11906" w:h="16838"/>
          <w:pgMar w:top="1418" w:right="1418" w:bottom="1418" w:left="1418" w:header="567" w:footer="596" w:gutter="0"/>
          <w:cols w:space="708"/>
          <w:docGrid w:linePitch="360"/>
        </w:sectPr>
      </w:pPr>
    </w:p>
    <w:p w14:paraId="4D503F3B" w14:textId="77777777" w:rsidR="004B6C04" w:rsidRPr="00590863" w:rsidRDefault="00E6599A" w:rsidP="00295FCD">
      <w:pPr>
        <w:spacing w:after="120"/>
        <w:jc w:val="right"/>
        <w:rPr>
          <w:rFonts w:ascii="Arial" w:hAnsi="Arial" w:cs="Arial"/>
          <w:sz w:val="18"/>
          <w:szCs w:val="18"/>
        </w:rPr>
      </w:pPr>
      <w:r w:rsidRPr="00590863">
        <w:rPr>
          <w:rFonts w:ascii="Arial" w:hAnsi="Arial" w:cs="Arial"/>
          <w:sz w:val="18"/>
          <w:szCs w:val="18"/>
        </w:rPr>
        <w:lastRenderedPageBreak/>
        <w:t>Obrazec št: 5</w:t>
      </w:r>
    </w:p>
    <w:p w14:paraId="1E9AA968"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7402502C" w14:textId="77777777" w:rsidR="00E742EB" w:rsidRDefault="00E6599A">
      <w:pPr>
        <w:spacing w:before="225" w:after="225" w:line="240" w:lineRule="auto"/>
        <w:jc w:val="center"/>
      </w:pPr>
      <w:r>
        <w:rPr>
          <w:rFonts w:ascii="Arial" w:hAnsi="Arial" w:cs="Arial"/>
          <w:b/>
          <w:bCs/>
          <w:color w:val="000000"/>
          <w:sz w:val="24"/>
          <w:szCs w:val="24"/>
        </w:rPr>
        <w:t>MENIČNA IZJAVA</w:t>
      </w:r>
    </w:p>
    <w:p w14:paraId="17CA9E86" w14:textId="77777777" w:rsidR="00E742EB" w:rsidRDefault="00E6599A">
      <w:pPr>
        <w:spacing w:before="225" w:after="225" w:line="240" w:lineRule="auto"/>
        <w:jc w:val="center"/>
      </w:pPr>
      <w:r>
        <w:rPr>
          <w:rFonts w:ascii="Arial" w:hAnsi="Arial" w:cs="Arial"/>
          <w:color w:val="000000"/>
          <w:sz w:val="21"/>
          <w:szCs w:val="21"/>
        </w:rPr>
        <w:t>s pooblastilom za izpolnitev in unovčenje menice</w:t>
      </w:r>
    </w:p>
    <w:p w14:paraId="53303BF1" w14:textId="77777777" w:rsidR="00E742EB" w:rsidRDefault="00E6599A">
      <w:pPr>
        <w:spacing w:before="225" w:after="225" w:line="240" w:lineRule="auto"/>
        <w:jc w:val="both"/>
      </w:pPr>
      <w:r>
        <w:rPr>
          <w:rFonts w:ascii="Arial" w:hAnsi="Arial" w:cs="Arial"/>
          <w:color w:val="000000"/>
          <w:sz w:val="18"/>
          <w:szCs w:val="18"/>
        </w:rPr>
        <w:t> </w:t>
      </w:r>
    </w:p>
    <w:p w14:paraId="7C786E67" w14:textId="461D3DD7" w:rsidR="00E742EB" w:rsidRDefault="00E6599A">
      <w:pPr>
        <w:spacing w:before="225" w:after="225" w:line="240" w:lineRule="auto"/>
        <w:jc w:val="both"/>
      </w:pPr>
      <w:r>
        <w:rPr>
          <w:rFonts w:ascii="Arial" w:hAnsi="Arial" w:cs="Arial"/>
          <w:color w:val="000000"/>
          <w:sz w:val="18"/>
          <w:szCs w:val="18"/>
        </w:rPr>
        <w:t xml:space="preserve">Naročniku </w:t>
      </w:r>
      <w:r w:rsidR="00747BCE" w:rsidRPr="00747BCE">
        <w:rPr>
          <w:rFonts w:ascii="Arial" w:hAnsi="Arial" w:cs="Arial"/>
          <w:color w:val="000000"/>
          <w:sz w:val="18"/>
          <w:szCs w:val="18"/>
        </w:rPr>
        <w:t>UNIVERZA NA PRIMORSKEM UNIVERSITÀ DEL LITORALE, Koper, Titov trg 4, 6000 Koper</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3306E2A" w14:textId="245C64BF" w:rsidR="00E742EB" w:rsidRDefault="00E6599A" w:rsidP="00525374">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Dobava plina UNP ali ekvivalent za potrebe Univerze na Primorskem za obdobje štirih (4) let od datuma sklenitve pogodbe</w:t>
      </w:r>
    </w:p>
    <w:p w14:paraId="63E6D672" w14:textId="4B10C5DB" w:rsidR="00525374" w:rsidRDefault="00525374" w:rsidP="00525374">
      <w:pPr>
        <w:spacing w:before="225" w:after="225" w:line="240" w:lineRule="auto"/>
        <w:jc w:val="center"/>
      </w:pPr>
      <w:r>
        <w:rPr>
          <w:rFonts w:ascii="Arial" w:hAnsi="Arial" w:cs="Arial"/>
          <w:b/>
          <w:bCs/>
          <w:color w:val="000000"/>
          <w:sz w:val="18"/>
          <w:szCs w:val="18"/>
        </w:rPr>
        <w:t>za sklop/e: _____</w:t>
      </w:r>
    </w:p>
    <w:p w14:paraId="63FF07C3" w14:textId="77777777" w:rsidR="00E742EB" w:rsidRDefault="00E6599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9D9C11F" w14:textId="77777777" w:rsidR="00E742EB" w:rsidRDefault="00E6599A">
      <w:pPr>
        <w:spacing w:before="225" w:after="225" w:line="240" w:lineRule="auto"/>
        <w:jc w:val="both"/>
      </w:pPr>
      <w:r>
        <w:rPr>
          <w:rFonts w:ascii="Arial" w:hAnsi="Arial" w:cs="Arial"/>
          <w:color w:val="000000"/>
          <w:sz w:val="18"/>
          <w:szCs w:val="18"/>
        </w:rPr>
        <w:t> </w:t>
      </w:r>
    </w:p>
    <w:p w14:paraId="41D290B6" w14:textId="2F3335D6" w:rsidR="00E742EB" w:rsidRDefault="00E6599A">
      <w:pPr>
        <w:spacing w:before="225" w:after="225" w:line="240" w:lineRule="auto"/>
        <w:jc w:val="both"/>
      </w:pPr>
      <w:r>
        <w:rPr>
          <w:rFonts w:ascii="Arial" w:hAnsi="Arial" w:cs="Arial"/>
          <w:color w:val="000000"/>
          <w:sz w:val="18"/>
          <w:szCs w:val="18"/>
        </w:rPr>
        <w:t xml:space="preserve">Naročnika </w:t>
      </w:r>
      <w:r w:rsidR="00747BCE" w:rsidRPr="00747BCE">
        <w:rPr>
          <w:rFonts w:ascii="Arial" w:hAnsi="Arial" w:cs="Arial"/>
          <w:color w:val="000000"/>
          <w:sz w:val="18"/>
          <w:szCs w:val="18"/>
        </w:rPr>
        <w:t xml:space="preserve">UNIVERZA NA PRIMORSKEM UNIVERSITÀ DEL LITORALE, Koper, Titov trg 4, 6000 Koper </w:t>
      </w:r>
      <w:r>
        <w:rPr>
          <w:rFonts w:ascii="Arial" w:hAnsi="Arial" w:cs="Arial"/>
          <w:color w:val="000000"/>
          <w:sz w:val="18"/>
          <w:szCs w:val="18"/>
        </w:rPr>
        <w:t>pooblaščamo, da izpolni priloženo menico z zneskom v višini </w:t>
      </w:r>
      <w:r w:rsidR="00525374">
        <w:rPr>
          <w:rFonts w:ascii="Arial" w:hAnsi="Arial" w:cs="Arial"/>
          <w:b/>
          <w:bCs/>
          <w:color w:val="000000"/>
          <w:sz w:val="18"/>
          <w:szCs w:val="18"/>
        </w:rPr>
        <w:t>___________</w:t>
      </w:r>
      <w:r>
        <w:rPr>
          <w:rFonts w:ascii="Arial" w:hAnsi="Arial" w:cs="Arial"/>
          <w:b/>
          <w:bCs/>
          <w:color w:val="000000"/>
          <w:sz w:val="18"/>
          <w:szCs w:val="18"/>
        </w:rPr>
        <w:t xml:space="preserve"> EUR</w:t>
      </w:r>
    </w:p>
    <w:p w14:paraId="460676C6" w14:textId="77777777" w:rsidR="00E742EB" w:rsidRDefault="00E6599A">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E742EB" w14:paraId="034CD373" w14:textId="77777777">
        <w:tc>
          <w:tcPr>
            <w:tcW w:w="0" w:type="auto"/>
            <w:tcMar>
              <w:top w:w="0" w:type="auto"/>
              <w:bottom w:w="0" w:type="auto"/>
            </w:tcMar>
          </w:tcPr>
          <w:p w14:paraId="01076FE9" w14:textId="77777777" w:rsidR="00E742EB" w:rsidRDefault="00E6599A">
            <w:pPr>
              <w:numPr>
                <w:ilvl w:val="0"/>
                <w:numId w:val="20"/>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155CF94A" w14:textId="77777777" w:rsidR="00E742EB" w:rsidRDefault="00E6599A">
            <w:pPr>
              <w:numPr>
                <w:ilvl w:val="0"/>
                <w:numId w:val="20"/>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2AD455D7" w14:textId="77777777" w:rsidR="00E742EB" w:rsidRDefault="00E6599A">
            <w:pPr>
              <w:numPr>
                <w:ilvl w:val="0"/>
                <w:numId w:val="20"/>
              </w:numPr>
              <w:rPr>
                <w:rFonts w:ascii="Arial" w:hAnsi="Arial" w:cs="Arial"/>
                <w:color w:val="000000"/>
                <w:sz w:val="18"/>
                <w:szCs w:val="18"/>
              </w:rPr>
            </w:pPr>
            <w:r>
              <w:rPr>
                <w:rFonts w:ascii="Arial" w:hAnsi="Arial" w:cs="Arial"/>
                <w:color w:val="000000"/>
                <w:sz w:val="18"/>
                <w:szCs w:val="18"/>
              </w:rPr>
              <w:t>ne soglašamo z odpravo napak v ponudbi ali</w:t>
            </w:r>
          </w:p>
          <w:p w14:paraId="2EEDE2CC" w14:textId="77777777" w:rsidR="00E742EB" w:rsidRDefault="00E6599A">
            <w:pPr>
              <w:numPr>
                <w:ilvl w:val="0"/>
                <w:numId w:val="20"/>
              </w:numPr>
              <w:rPr>
                <w:rFonts w:ascii="Arial" w:hAnsi="Arial" w:cs="Arial"/>
                <w:color w:val="000000"/>
                <w:sz w:val="18"/>
                <w:szCs w:val="18"/>
              </w:rPr>
            </w:pPr>
            <w:r>
              <w:rPr>
                <w:rFonts w:ascii="Arial" w:hAnsi="Arial" w:cs="Arial"/>
                <w:color w:val="000000"/>
                <w:sz w:val="18"/>
                <w:szCs w:val="18"/>
              </w:rPr>
              <w:t>ne sklenemo pogodbe v določenem roku ali</w:t>
            </w:r>
          </w:p>
          <w:p w14:paraId="77228B74" w14:textId="77777777" w:rsidR="00E742EB" w:rsidRDefault="00E6599A">
            <w:pPr>
              <w:numPr>
                <w:ilvl w:val="0"/>
                <w:numId w:val="20"/>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355886AB" w14:textId="77777777" w:rsidR="00E742EB" w:rsidRDefault="00E6599A">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20332831" w14:textId="77777777" w:rsidR="00E742EB" w:rsidRDefault="00E6599A">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59990A7" w14:textId="77777777" w:rsidR="00E742EB" w:rsidRDefault="00E6599A">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4F4F40FE" w14:textId="77777777" w:rsidR="00E742EB" w:rsidRDefault="00E6599A">
      <w:pPr>
        <w:spacing w:before="225" w:after="225" w:line="240" w:lineRule="auto"/>
        <w:jc w:val="both"/>
      </w:pPr>
      <w:r>
        <w:rPr>
          <w:rFonts w:ascii="Arial" w:hAnsi="Arial" w:cs="Arial"/>
          <w:color w:val="000000"/>
          <w:sz w:val="18"/>
          <w:szCs w:val="18"/>
        </w:rPr>
        <w:t>Priloga: </w:t>
      </w:r>
    </w:p>
    <w:p w14:paraId="2E7D2073" w14:textId="77777777" w:rsidR="00E742EB" w:rsidRDefault="00E6599A">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E742EB" w14:paraId="6FF84C02" w14:textId="77777777">
        <w:tc>
          <w:tcPr>
            <w:tcW w:w="4080" w:type="dxa"/>
            <w:tcMar>
              <w:top w:w="75" w:type="dxa"/>
              <w:bottom w:w="75" w:type="dxa"/>
            </w:tcMar>
            <w:vAlign w:val="center"/>
          </w:tcPr>
          <w:p w14:paraId="11529CE5" w14:textId="77777777" w:rsidR="00E742EB" w:rsidRDefault="00E6599A">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959AAC0" w14:textId="77777777" w:rsidR="00E742EB" w:rsidRDefault="00E6599A">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E742EB" w14:paraId="075A457D" w14:textId="77777777">
        <w:tc>
          <w:tcPr>
            <w:tcW w:w="4080" w:type="dxa"/>
            <w:tcMar>
              <w:top w:w="75" w:type="dxa"/>
              <w:bottom w:w="75" w:type="dxa"/>
            </w:tcMar>
            <w:vAlign w:val="center"/>
          </w:tcPr>
          <w:p w14:paraId="2388D4C6" w14:textId="77777777" w:rsidR="00E742EB" w:rsidRDefault="00E6599A">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3578712" w14:textId="77777777" w:rsidR="00E742EB" w:rsidRDefault="00E742EB"/>
          <w:p w14:paraId="5FE5A0E4" w14:textId="77777777" w:rsidR="00E742EB" w:rsidRDefault="00E6599A">
            <w:pPr>
              <w:jc w:val="center"/>
            </w:pPr>
            <w:r>
              <w:rPr>
                <w:rFonts w:ascii="Arial" w:hAnsi="Arial" w:cs="Arial"/>
                <w:color w:val="A9A9A9"/>
                <w:position w:val="-2"/>
                <w:sz w:val="18"/>
                <w:szCs w:val="18"/>
              </w:rPr>
              <w:t>(žig in podpis)</w:t>
            </w:r>
          </w:p>
        </w:tc>
      </w:tr>
    </w:tbl>
    <w:p w14:paraId="07BBC240" w14:textId="7A6F5A57" w:rsidR="00E742EB" w:rsidRDefault="00E6599A">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4917C3C0" w14:textId="77777777" w:rsidR="00E742EB" w:rsidRDefault="00E6599A">
      <w:pPr>
        <w:spacing w:before="225" w:after="225" w:line="240" w:lineRule="auto"/>
        <w:jc w:val="both"/>
      </w:pPr>
      <w:r>
        <w:rPr>
          <w:rFonts w:ascii="Arial" w:hAnsi="Arial" w:cs="Arial"/>
          <w:color w:val="000000"/>
          <w:sz w:val="18"/>
          <w:szCs w:val="18"/>
        </w:rPr>
        <w:t> </w:t>
      </w:r>
    </w:p>
    <w:p w14:paraId="2FBD86ED" w14:textId="77777777" w:rsidR="00E742EB" w:rsidRDefault="00E742EB">
      <w:pPr>
        <w:sectPr w:rsidR="00E742EB" w:rsidSect="006E7A2B">
          <w:footerReference w:type="default" r:id="rId14"/>
          <w:pgSz w:w="11906" w:h="16838"/>
          <w:pgMar w:top="1418" w:right="1418" w:bottom="1418" w:left="1418" w:header="567" w:footer="596" w:gutter="0"/>
          <w:cols w:space="708"/>
          <w:docGrid w:linePitch="360"/>
        </w:sectPr>
      </w:pPr>
    </w:p>
    <w:p w14:paraId="14EDF456" w14:textId="77777777"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7C3509A" w14:textId="77777777" w:rsidR="004B6C04" w:rsidRPr="00252358" w:rsidRDefault="004B6C04" w:rsidP="00252358"/>
    <w:p w14:paraId="6AF7D0C0"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010476B" w14:textId="77777777" w:rsidR="004B6C04" w:rsidRDefault="004B6C04" w:rsidP="00EB2A75">
      <w:pPr>
        <w:spacing w:after="120"/>
        <w:rPr>
          <w:rFonts w:ascii="Arial" w:hAnsi="Arial" w:cs="Arial"/>
        </w:rPr>
      </w:pPr>
    </w:p>
    <w:p w14:paraId="4B909C7A" w14:textId="77777777" w:rsidR="00E742EB" w:rsidRDefault="00E6599A">
      <w:pPr>
        <w:spacing w:before="225" w:after="225" w:line="240" w:lineRule="auto"/>
        <w:jc w:val="center"/>
      </w:pPr>
      <w:r>
        <w:rPr>
          <w:rFonts w:ascii="Arial" w:hAnsi="Arial" w:cs="Arial"/>
          <w:b/>
          <w:bCs/>
          <w:color w:val="000000"/>
          <w:sz w:val="24"/>
          <w:szCs w:val="24"/>
        </w:rPr>
        <w:t>MENIČNA IZJAVA</w:t>
      </w:r>
    </w:p>
    <w:p w14:paraId="05CFCE8A" w14:textId="77777777" w:rsidR="00E742EB" w:rsidRDefault="00E6599A">
      <w:pPr>
        <w:spacing w:before="225" w:after="225" w:line="240" w:lineRule="auto"/>
        <w:jc w:val="center"/>
      </w:pPr>
      <w:r>
        <w:rPr>
          <w:rFonts w:ascii="Arial" w:hAnsi="Arial" w:cs="Arial"/>
          <w:color w:val="000000"/>
          <w:sz w:val="21"/>
          <w:szCs w:val="21"/>
        </w:rPr>
        <w:t>s pooblastilom za izpolnitev in unovčenje menice</w:t>
      </w:r>
    </w:p>
    <w:p w14:paraId="10332BEC" w14:textId="77777777" w:rsidR="00E742EB" w:rsidRDefault="00E6599A">
      <w:pPr>
        <w:spacing w:before="225" w:after="225" w:line="240" w:lineRule="auto"/>
        <w:jc w:val="both"/>
      </w:pPr>
      <w:r>
        <w:rPr>
          <w:rFonts w:ascii="Arial" w:hAnsi="Arial" w:cs="Arial"/>
          <w:color w:val="000000"/>
          <w:sz w:val="18"/>
          <w:szCs w:val="18"/>
        </w:rPr>
        <w:t> </w:t>
      </w:r>
    </w:p>
    <w:p w14:paraId="1628C185" w14:textId="706452D0" w:rsidR="00E742EB" w:rsidRDefault="00E6599A">
      <w:pPr>
        <w:spacing w:before="225" w:after="225" w:line="240" w:lineRule="auto"/>
        <w:jc w:val="both"/>
      </w:pPr>
      <w:r>
        <w:rPr>
          <w:rFonts w:ascii="Arial" w:hAnsi="Arial" w:cs="Arial"/>
          <w:color w:val="000000"/>
          <w:sz w:val="18"/>
          <w:szCs w:val="18"/>
        </w:rPr>
        <w:t xml:space="preserve">Naročniku </w:t>
      </w:r>
      <w:r w:rsidR="00747BCE" w:rsidRPr="00747BCE">
        <w:rPr>
          <w:rFonts w:ascii="Arial" w:hAnsi="Arial" w:cs="Arial"/>
          <w:color w:val="000000"/>
          <w:sz w:val="18"/>
          <w:szCs w:val="18"/>
        </w:rPr>
        <w:t>UNIVERZA NA PRIMORSKEM UNIVERSITÀ DEL LITORALE, Koper, Titov trg 4, 6000 Koper</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494DB6A" w14:textId="78FBC70C" w:rsidR="00E742EB" w:rsidRDefault="00E6599A" w:rsidP="00295FCD">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Dobava plina UNP ali ekvivalent za potrebe Univerze na Primorskem za obdobje štirih (4) let od datuma sklenitve pogodbe</w:t>
      </w:r>
    </w:p>
    <w:p w14:paraId="558ED040" w14:textId="77777777" w:rsidR="00295FCD" w:rsidRDefault="00295FCD" w:rsidP="00295FCD">
      <w:pPr>
        <w:spacing w:before="225" w:after="225" w:line="240" w:lineRule="auto"/>
        <w:jc w:val="center"/>
      </w:pPr>
      <w:r>
        <w:rPr>
          <w:rFonts w:ascii="Arial" w:hAnsi="Arial" w:cs="Arial"/>
          <w:b/>
          <w:bCs/>
          <w:color w:val="000000"/>
          <w:sz w:val="18"/>
          <w:szCs w:val="18"/>
        </w:rPr>
        <w:t>za sklop/e: _____</w:t>
      </w:r>
    </w:p>
    <w:p w14:paraId="4341FCDF" w14:textId="77777777" w:rsidR="00295FCD" w:rsidRDefault="00295FCD" w:rsidP="00295FCD">
      <w:pPr>
        <w:spacing w:before="225" w:after="225" w:line="240" w:lineRule="auto"/>
        <w:jc w:val="center"/>
      </w:pPr>
    </w:p>
    <w:p w14:paraId="4DB25204" w14:textId="77777777" w:rsidR="00E742EB" w:rsidRDefault="00E6599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D013B7E" w14:textId="77777777" w:rsidR="00E742EB" w:rsidRDefault="00E6599A">
      <w:pPr>
        <w:spacing w:before="225" w:after="225" w:line="240" w:lineRule="auto"/>
        <w:jc w:val="both"/>
      </w:pPr>
      <w:r>
        <w:rPr>
          <w:rFonts w:ascii="Arial" w:hAnsi="Arial" w:cs="Arial"/>
          <w:color w:val="000000"/>
          <w:sz w:val="18"/>
          <w:szCs w:val="18"/>
        </w:rPr>
        <w:t> </w:t>
      </w:r>
    </w:p>
    <w:p w14:paraId="43543B06" w14:textId="4210B033" w:rsidR="00E742EB" w:rsidRDefault="00E6599A">
      <w:pPr>
        <w:spacing w:before="225" w:after="225" w:line="240" w:lineRule="auto"/>
        <w:jc w:val="both"/>
      </w:pPr>
      <w:r>
        <w:rPr>
          <w:rFonts w:ascii="Arial" w:hAnsi="Arial" w:cs="Arial"/>
          <w:color w:val="000000"/>
          <w:sz w:val="18"/>
          <w:szCs w:val="18"/>
        </w:rPr>
        <w:t xml:space="preserve">Naročnika </w:t>
      </w:r>
      <w:r w:rsidR="00747BCE" w:rsidRPr="00747BCE">
        <w:rPr>
          <w:rFonts w:ascii="Arial" w:hAnsi="Arial" w:cs="Arial"/>
          <w:color w:val="000000"/>
          <w:sz w:val="18"/>
          <w:szCs w:val="18"/>
        </w:rPr>
        <w:t xml:space="preserve">UNIVERZA NA PRIMORSKEM UNIVERSITÀ DEL LITORALE, Koper, Titov trg 4, 6000 Koper </w:t>
      </w:r>
      <w:r>
        <w:rPr>
          <w:rFonts w:ascii="Arial" w:hAnsi="Arial" w:cs="Arial"/>
          <w:color w:val="000000"/>
          <w:sz w:val="18"/>
          <w:szCs w:val="18"/>
        </w:rPr>
        <w:t xml:space="preserve">pooblaščamo, da izpolni priloženo menico z zneskom v višini </w:t>
      </w:r>
      <w:r w:rsidR="00295FCD">
        <w:rPr>
          <w:rFonts w:ascii="Arial" w:hAnsi="Arial" w:cs="Arial"/>
          <w:b/>
          <w:bCs/>
          <w:color w:val="000000"/>
          <w:sz w:val="18"/>
          <w:szCs w:val="18"/>
        </w:rPr>
        <w:t>____________.</w:t>
      </w:r>
    </w:p>
    <w:p w14:paraId="11691E63" w14:textId="77777777" w:rsidR="00E742EB" w:rsidRDefault="00E6599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8BF8134" w14:textId="77777777" w:rsidR="00E742EB" w:rsidRDefault="00E6599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5CC5513" w14:textId="77777777" w:rsidR="00E742EB" w:rsidRDefault="00E6599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AE881AE" w14:textId="77777777" w:rsidR="00E742EB" w:rsidRDefault="00E6599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4C3F0DD" w14:textId="77777777" w:rsidR="00E742EB" w:rsidRDefault="00E6599A">
      <w:pPr>
        <w:spacing w:before="225" w:after="225" w:line="240" w:lineRule="auto"/>
        <w:jc w:val="both"/>
      </w:pPr>
      <w:r>
        <w:rPr>
          <w:rFonts w:ascii="Arial" w:hAnsi="Arial" w:cs="Arial"/>
          <w:color w:val="000000"/>
          <w:sz w:val="18"/>
          <w:szCs w:val="18"/>
        </w:rPr>
        <w:t> </w:t>
      </w:r>
    </w:p>
    <w:p w14:paraId="2BFC237B" w14:textId="77777777" w:rsidR="00E742EB" w:rsidRDefault="00E6599A">
      <w:pPr>
        <w:spacing w:before="225" w:after="225" w:line="240" w:lineRule="auto"/>
        <w:jc w:val="both"/>
      </w:pPr>
      <w:r>
        <w:rPr>
          <w:rFonts w:ascii="Arial" w:hAnsi="Arial" w:cs="Arial"/>
          <w:color w:val="000000"/>
          <w:sz w:val="18"/>
          <w:szCs w:val="18"/>
        </w:rPr>
        <w:t>Priloga: </w:t>
      </w:r>
    </w:p>
    <w:p w14:paraId="02E9ED52" w14:textId="77777777" w:rsidR="00E742EB" w:rsidRDefault="00E6599A">
      <w:pPr>
        <w:spacing w:before="225" w:after="225" w:line="240" w:lineRule="auto"/>
        <w:jc w:val="both"/>
      </w:pPr>
      <w:r>
        <w:rPr>
          <w:rFonts w:ascii="Arial" w:hAnsi="Arial" w:cs="Arial"/>
          <w:color w:val="000000"/>
          <w:sz w:val="18"/>
          <w:szCs w:val="18"/>
        </w:rPr>
        <w:t>- bianco menica, podpisana in žigosana</w:t>
      </w:r>
    </w:p>
    <w:p w14:paraId="634208C7" w14:textId="77777777" w:rsidR="00E742EB" w:rsidRDefault="00E6599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742EB" w14:paraId="23B2DEBB" w14:textId="77777777">
        <w:tc>
          <w:tcPr>
            <w:tcW w:w="2500" w:type="pct"/>
            <w:tcMar>
              <w:top w:w="75" w:type="dxa"/>
              <w:bottom w:w="75" w:type="dxa"/>
            </w:tcMar>
            <w:vAlign w:val="center"/>
          </w:tcPr>
          <w:p w14:paraId="775797A7" w14:textId="77777777" w:rsidR="00E742EB" w:rsidRDefault="00E6599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661DEF2" w14:textId="77777777" w:rsidR="00E742EB" w:rsidRDefault="00E6599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742EB" w14:paraId="7823F34D" w14:textId="77777777">
        <w:tc>
          <w:tcPr>
            <w:tcW w:w="2500" w:type="pct"/>
            <w:tcMar>
              <w:top w:w="75" w:type="dxa"/>
              <w:bottom w:w="75" w:type="dxa"/>
            </w:tcMar>
            <w:vAlign w:val="center"/>
          </w:tcPr>
          <w:p w14:paraId="2017664E" w14:textId="77777777" w:rsidR="00E742EB" w:rsidRDefault="00E6599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CBC84EB" w14:textId="77777777" w:rsidR="00E742EB" w:rsidRDefault="00E742EB"/>
          <w:p w14:paraId="27440942" w14:textId="77777777" w:rsidR="00E742EB" w:rsidRDefault="00E6599A">
            <w:pPr>
              <w:jc w:val="center"/>
            </w:pPr>
            <w:r>
              <w:rPr>
                <w:rFonts w:ascii="Arial" w:hAnsi="Arial" w:cs="Arial"/>
                <w:color w:val="A9A9A9"/>
                <w:position w:val="-2"/>
                <w:sz w:val="18"/>
                <w:szCs w:val="18"/>
              </w:rPr>
              <w:t>(žig in podpis)</w:t>
            </w:r>
          </w:p>
        </w:tc>
      </w:tr>
    </w:tbl>
    <w:p w14:paraId="1639D85F" w14:textId="77777777" w:rsidR="00E742EB" w:rsidRDefault="00E6599A">
      <w:pPr>
        <w:spacing w:before="225" w:after="225" w:line="240" w:lineRule="auto"/>
        <w:jc w:val="both"/>
      </w:pPr>
      <w:r>
        <w:rPr>
          <w:rFonts w:ascii="Arial" w:hAnsi="Arial" w:cs="Arial"/>
          <w:color w:val="000000"/>
          <w:sz w:val="18"/>
          <w:szCs w:val="18"/>
        </w:rPr>
        <w:t> </w:t>
      </w:r>
    </w:p>
    <w:p w14:paraId="7BF25508" w14:textId="48950F08" w:rsidR="00295FCD" w:rsidRPr="00590863" w:rsidRDefault="00E6599A" w:rsidP="00295FCD">
      <w:pPr>
        <w:spacing w:after="0"/>
        <w:jc w:val="right"/>
        <w:rPr>
          <w:rFonts w:ascii="Arial" w:hAnsi="Arial" w:cs="Arial"/>
          <w:sz w:val="18"/>
          <w:szCs w:val="18"/>
        </w:rPr>
      </w:pPr>
      <w:r>
        <w:rPr>
          <w:rFonts w:ascii="Arial" w:hAnsi="Arial" w:cs="Arial"/>
          <w:color w:val="000000"/>
          <w:sz w:val="18"/>
          <w:szCs w:val="18"/>
        </w:rPr>
        <w:lastRenderedPageBreak/>
        <w:t> </w:t>
      </w:r>
      <w:r w:rsidR="00295FCD" w:rsidRPr="00590863">
        <w:rPr>
          <w:rFonts w:ascii="Arial" w:hAnsi="Arial" w:cs="Arial"/>
          <w:sz w:val="18"/>
          <w:szCs w:val="18"/>
        </w:rPr>
        <w:t xml:space="preserve">Obrazec št: </w:t>
      </w:r>
      <w:r w:rsidR="00295FCD">
        <w:rPr>
          <w:rFonts w:ascii="Arial" w:hAnsi="Arial" w:cs="Arial"/>
          <w:sz w:val="18"/>
          <w:szCs w:val="18"/>
        </w:rPr>
        <w:t>7</w:t>
      </w:r>
    </w:p>
    <w:p w14:paraId="1AB51862" w14:textId="77777777" w:rsidR="00295FCD" w:rsidRPr="00252358" w:rsidRDefault="00295FCD" w:rsidP="00295FCD"/>
    <w:p w14:paraId="30752079" w14:textId="77777777" w:rsidR="00295FCD" w:rsidRDefault="00295FCD" w:rsidP="00295F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86B96A1" w14:textId="77777777" w:rsidR="00295FCD" w:rsidRDefault="00295FCD" w:rsidP="00295FCD">
      <w:pPr>
        <w:spacing w:after="120"/>
        <w:rPr>
          <w:rFonts w:ascii="Arial" w:hAnsi="Arial" w:cs="Arial"/>
        </w:rPr>
      </w:pPr>
    </w:p>
    <w:p w14:paraId="727E5BB4" w14:textId="77777777" w:rsidR="00295FCD" w:rsidRDefault="00295FCD" w:rsidP="00295FC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490F196" w14:textId="77777777" w:rsidR="00295FCD" w:rsidRDefault="00295FCD" w:rsidP="00295FC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95FCD" w14:paraId="0D6CDB39" w14:textId="77777777" w:rsidTr="00472D4E">
        <w:tc>
          <w:tcPr>
            <w:tcW w:w="0" w:type="auto"/>
            <w:tcMar>
              <w:top w:w="0" w:type="auto"/>
              <w:bottom w:w="0" w:type="auto"/>
            </w:tcMar>
          </w:tcPr>
          <w:p w14:paraId="77910897"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20387DD"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C7FD844"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3F987E46"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831078A"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BFB173E"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AB784C3" w14:textId="77777777" w:rsidR="00295FCD" w:rsidRDefault="00295FCD" w:rsidP="00295FCD">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422DDE5" w14:textId="77777777" w:rsidR="00295FCD" w:rsidRDefault="00295FCD" w:rsidP="00295FC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8A758E7" w14:textId="77777777" w:rsidR="00295FCD" w:rsidRDefault="00295FCD" w:rsidP="00295FC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95FCD" w14:paraId="0CC7566F" w14:textId="77777777" w:rsidTr="00472D4E">
        <w:tc>
          <w:tcPr>
            <w:tcW w:w="2500" w:type="pct"/>
            <w:tcMar>
              <w:top w:w="75" w:type="dxa"/>
              <w:bottom w:w="75" w:type="dxa"/>
            </w:tcMar>
            <w:vAlign w:val="center"/>
          </w:tcPr>
          <w:p w14:paraId="770A9764" w14:textId="77777777" w:rsidR="00295FCD" w:rsidRDefault="00295FCD" w:rsidP="00472D4E">
            <w:r>
              <w:rPr>
                <w:rFonts w:ascii="Arial" w:hAnsi="Arial" w:cs="Arial"/>
                <w:color w:val="000000"/>
                <w:position w:val="-2"/>
                <w:sz w:val="18"/>
                <w:szCs w:val="18"/>
              </w:rPr>
              <w:t>Kraj in datum:</w:t>
            </w:r>
          </w:p>
        </w:tc>
        <w:tc>
          <w:tcPr>
            <w:tcW w:w="0" w:type="auto"/>
            <w:tcMar>
              <w:top w:w="75" w:type="dxa"/>
              <w:bottom w:w="75" w:type="dxa"/>
            </w:tcMar>
            <w:vAlign w:val="center"/>
          </w:tcPr>
          <w:p w14:paraId="6C5ED2BC" w14:textId="77777777" w:rsidR="00295FCD" w:rsidRDefault="00295FCD" w:rsidP="00472D4E">
            <w:r>
              <w:rPr>
                <w:rFonts w:ascii="Arial" w:hAnsi="Arial" w:cs="Arial"/>
                <w:color w:val="000000"/>
                <w:position w:val="-2"/>
                <w:sz w:val="18"/>
                <w:szCs w:val="18"/>
              </w:rPr>
              <w:t>Ime in priimek: _____________________</w:t>
            </w:r>
          </w:p>
        </w:tc>
      </w:tr>
      <w:tr w:rsidR="00295FCD" w14:paraId="4E3DCB78" w14:textId="77777777" w:rsidTr="00472D4E">
        <w:tc>
          <w:tcPr>
            <w:tcW w:w="2500" w:type="pct"/>
            <w:tcMar>
              <w:top w:w="75" w:type="dxa"/>
              <w:bottom w:w="75" w:type="dxa"/>
            </w:tcMar>
            <w:vAlign w:val="center"/>
          </w:tcPr>
          <w:p w14:paraId="564B9599" w14:textId="77777777" w:rsidR="00295FCD" w:rsidRDefault="00295FCD" w:rsidP="00472D4E">
            <w:r>
              <w:rPr>
                <w:rFonts w:ascii="Arial" w:hAnsi="Arial" w:cs="Arial"/>
                <w:color w:val="000000"/>
                <w:position w:val="-2"/>
                <w:sz w:val="18"/>
                <w:szCs w:val="18"/>
              </w:rPr>
              <w:t> </w:t>
            </w:r>
          </w:p>
        </w:tc>
        <w:tc>
          <w:tcPr>
            <w:tcW w:w="0" w:type="auto"/>
            <w:tcMar>
              <w:top w:w="75" w:type="dxa"/>
              <w:bottom w:w="75" w:type="dxa"/>
            </w:tcMar>
            <w:vAlign w:val="center"/>
          </w:tcPr>
          <w:p w14:paraId="2CB6EE0B" w14:textId="77777777" w:rsidR="00295FCD" w:rsidRDefault="00295FCD" w:rsidP="00472D4E"/>
          <w:p w14:paraId="00D6DF36" w14:textId="77777777" w:rsidR="00295FCD" w:rsidRDefault="00295FCD" w:rsidP="00472D4E">
            <w:pPr>
              <w:jc w:val="center"/>
            </w:pPr>
            <w:r>
              <w:rPr>
                <w:rFonts w:ascii="Arial" w:hAnsi="Arial" w:cs="Arial"/>
                <w:color w:val="A9A9A9"/>
                <w:position w:val="-2"/>
                <w:sz w:val="18"/>
                <w:szCs w:val="18"/>
              </w:rPr>
              <w:t>(žig in podpis)</w:t>
            </w:r>
          </w:p>
        </w:tc>
      </w:tr>
    </w:tbl>
    <w:p w14:paraId="33B3A4EB" w14:textId="77777777" w:rsidR="00295FCD" w:rsidRDefault="00295FCD" w:rsidP="00295FCD">
      <w:pPr>
        <w:spacing w:before="225" w:after="225" w:line="240" w:lineRule="auto"/>
        <w:jc w:val="both"/>
      </w:pPr>
      <w:r>
        <w:rPr>
          <w:rFonts w:ascii="Arial" w:hAnsi="Arial" w:cs="Arial"/>
          <w:color w:val="000000"/>
          <w:sz w:val="18"/>
          <w:szCs w:val="18"/>
        </w:rPr>
        <w:t> </w:t>
      </w:r>
    </w:p>
    <w:p w14:paraId="0DCAA703" w14:textId="77777777" w:rsidR="00295FCD" w:rsidRDefault="00295FCD" w:rsidP="00295FCD">
      <w:pPr>
        <w:spacing w:before="525" w:after="225" w:line="240" w:lineRule="auto"/>
        <w:jc w:val="both"/>
      </w:pPr>
      <w:r>
        <w:rPr>
          <w:rFonts w:ascii="Arial" w:hAnsi="Arial" w:cs="Arial"/>
          <w:color w:val="000000"/>
          <w:sz w:val="18"/>
          <w:szCs w:val="18"/>
        </w:rPr>
        <w:t> </w:t>
      </w:r>
    </w:p>
    <w:p w14:paraId="3275D730" w14:textId="77777777" w:rsidR="00295FCD" w:rsidRDefault="00295FCD" w:rsidP="00295FCD">
      <w:pPr>
        <w:sectPr w:rsidR="00295FCD" w:rsidSect="00295FCD">
          <w:footerReference w:type="default" r:id="rId15"/>
          <w:pgSz w:w="11906" w:h="16838"/>
          <w:pgMar w:top="1418" w:right="1418" w:bottom="1418" w:left="1418" w:header="567" w:footer="596" w:gutter="0"/>
          <w:cols w:space="708"/>
          <w:docGrid w:linePitch="360"/>
        </w:sectPr>
      </w:pPr>
    </w:p>
    <w:p w14:paraId="6DCD0FA5" w14:textId="1D697FB8" w:rsidR="00295FCD" w:rsidRPr="00590863" w:rsidRDefault="00295FCD" w:rsidP="00295FCD">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6EDE2A85" w14:textId="77777777" w:rsidR="00295FCD" w:rsidRPr="00252358" w:rsidRDefault="00295FCD" w:rsidP="00295FCD"/>
    <w:p w14:paraId="5C121AA3" w14:textId="77777777" w:rsidR="00295FCD" w:rsidRDefault="00295FCD" w:rsidP="00295F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D94D5D4" w14:textId="77777777" w:rsidR="00295FCD" w:rsidRDefault="00295FCD" w:rsidP="00295FCD">
      <w:pPr>
        <w:spacing w:after="120"/>
        <w:rPr>
          <w:rFonts w:ascii="Arial" w:hAnsi="Arial" w:cs="Arial"/>
        </w:rPr>
      </w:pPr>
    </w:p>
    <w:p w14:paraId="11DBEE1A" w14:textId="031D70A1" w:rsidR="00295FCD" w:rsidRDefault="00295FCD" w:rsidP="00295FCD">
      <w:pPr>
        <w:spacing w:before="225" w:after="225" w:line="240" w:lineRule="auto"/>
        <w:jc w:val="both"/>
      </w:pPr>
      <w:r>
        <w:rPr>
          <w:rFonts w:ascii="Arial" w:hAnsi="Arial" w:cs="Arial"/>
          <w:color w:val="000000"/>
          <w:sz w:val="18"/>
          <w:szCs w:val="18"/>
        </w:rPr>
        <w:t>V zvezi z javnim naročilom »</w:t>
      </w:r>
      <w:r w:rsidRPr="00295FCD">
        <w:rPr>
          <w:rFonts w:ascii="Arial" w:hAnsi="Arial" w:cs="Arial"/>
          <w:b/>
          <w:bCs/>
          <w:color w:val="000000"/>
          <w:sz w:val="18"/>
          <w:szCs w:val="18"/>
        </w:rPr>
        <w:t>Dobava plina UNP ali ekvivalent za potrebe Univerze na Primorskem za obdobje štirih (4) let od datuma sklenitve pogodbe</w:t>
      </w:r>
      <w:r>
        <w:rPr>
          <w:rFonts w:ascii="Arial" w:hAnsi="Arial" w:cs="Arial"/>
          <w:color w:val="000000"/>
          <w:sz w:val="18"/>
          <w:szCs w:val="18"/>
        </w:rPr>
        <w:t>«,</w:t>
      </w:r>
    </w:p>
    <w:p w14:paraId="3D4A04E2" w14:textId="77777777" w:rsidR="00295FCD" w:rsidRDefault="00295FCD" w:rsidP="00295FC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BAA16BC" w14:textId="77777777" w:rsidR="00295FCD" w:rsidRDefault="00295FCD" w:rsidP="00295FCD">
      <w:pPr>
        <w:spacing w:before="225" w:after="225" w:line="240" w:lineRule="auto"/>
        <w:jc w:val="both"/>
      </w:pPr>
      <w:r>
        <w:rPr>
          <w:rFonts w:ascii="Arial" w:hAnsi="Arial" w:cs="Arial"/>
          <w:color w:val="000000"/>
          <w:sz w:val="18"/>
          <w:szCs w:val="18"/>
        </w:rPr>
        <w:t>Izjavljamo (ustrezno označi):</w:t>
      </w:r>
    </w:p>
    <w:p w14:paraId="273712D3" w14:textId="77777777" w:rsidR="00295FCD" w:rsidRDefault="00295FCD" w:rsidP="00295FC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6D9EB0B" w14:textId="77777777" w:rsidR="00295FCD" w:rsidRDefault="00295FCD" w:rsidP="00295FCD">
      <w:pPr>
        <w:spacing w:before="225" w:after="225" w:line="240" w:lineRule="auto"/>
        <w:jc w:val="both"/>
      </w:pPr>
      <w:r>
        <w:rPr>
          <w:rFonts w:ascii="Arial" w:hAnsi="Arial" w:cs="Arial"/>
          <w:color w:val="000000"/>
          <w:sz w:val="18"/>
          <w:szCs w:val="18"/>
        </w:rPr>
        <w:t>[   ] NE zahtevamo izvedbe neposrednih plačil.</w:t>
      </w:r>
    </w:p>
    <w:p w14:paraId="711AB5EC" w14:textId="77777777" w:rsidR="00295FCD" w:rsidRDefault="00295FCD" w:rsidP="00295FCD">
      <w:pPr>
        <w:spacing w:before="225" w:after="225" w:line="240" w:lineRule="auto"/>
        <w:jc w:val="both"/>
      </w:pPr>
      <w:r>
        <w:rPr>
          <w:rFonts w:ascii="Arial" w:hAnsi="Arial" w:cs="Arial"/>
          <w:color w:val="000000"/>
          <w:sz w:val="18"/>
          <w:szCs w:val="18"/>
        </w:rPr>
        <w:t> </w:t>
      </w:r>
    </w:p>
    <w:p w14:paraId="28C21007" w14:textId="77777777" w:rsidR="00295FCD" w:rsidRDefault="00295FCD" w:rsidP="00295FC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95FCD" w14:paraId="79A0FDEF" w14:textId="77777777" w:rsidTr="00472D4E">
        <w:tc>
          <w:tcPr>
            <w:tcW w:w="2500" w:type="pct"/>
            <w:tcMar>
              <w:top w:w="75" w:type="dxa"/>
              <w:bottom w:w="75" w:type="dxa"/>
            </w:tcMar>
            <w:vAlign w:val="center"/>
          </w:tcPr>
          <w:p w14:paraId="37EDA899" w14:textId="77777777" w:rsidR="00295FCD" w:rsidRDefault="00295FCD" w:rsidP="00472D4E">
            <w:r>
              <w:rPr>
                <w:rFonts w:ascii="Arial" w:hAnsi="Arial" w:cs="Arial"/>
                <w:color w:val="000000"/>
                <w:position w:val="-2"/>
                <w:sz w:val="18"/>
                <w:szCs w:val="18"/>
              </w:rPr>
              <w:t>Kraj in datum:</w:t>
            </w:r>
          </w:p>
        </w:tc>
        <w:tc>
          <w:tcPr>
            <w:tcW w:w="0" w:type="auto"/>
            <w:tcMar>
              <w:top w:w="75" w:type="dxa"/>
              <w:bottom w:w="75" w:type="dxa"/>
            </w:tcMar>
            <w:vAlign w:val="center"/>
          </w:tcPr>
          <w:p w14:paraId="3369B712" w14:textId="77777777" w:rsidR="00295FCD" w:rsidRDefault="00295FCD" w:rsidP="00472D4E">
            <w:r>
              <w:rPr>
                <w:rFonts w:ascii="Arial" w:hAnsi="Arial" w:cs="Arial"/>
                <w:color w:val="000000"/>
                <w:position w:val="-2"/>
                <w:sz w:val="18"/>
                <w:szCs w:val="18"/>
              </w:rPr>
              <w:t>Ime in priimek: _____________________</w:t>
            </w:r>
          </w:p>
        </w:tc>
      </w:tr>
      <w:tr w:rsidR="00295FCD" w14:paraId="28395B66" w14:textId="77777777" w:rsidTr="00472D4E">
        <w:tc>
          <w:tcPr>
            <w:tcW w:w="2500" w:type="pct"/>
            <w:tcMar>
              <w:top w:w="75" w:type="dxa"/>
              <w:bottom w:w="75" w:type="dxa"/>
            </w:tcMar>
            <w:vAlign w:val="center"/>
          </w:tcPr>
          <w:p w14:paraId="303AB635" w14:textId="77777777" w:rsidR="00295FCD" w:rsidRDefault="00295FCD" w:rsidP="00472D4E">
            <w:r>
              <w:rPr>
                <w:rFonts w:ascii="Arial" w:hAnsi="Arial" w:cs="Arial"/>
                <w:color w:val="000000"/>
                <w:position w:val="-2"/>
                <w:sz w:val="18"/>
                <w:szCs w:val="18"/>
              </w:rPr>
              <w:t> </w:t>
            </w:r>
          </w:p>
        </w:tc>
        <w:tc>
          <w:tcPr>
            <w:tcW w:w="0" w:type="auto"/>
            <w:tcMar>
              <w:top w:w="75" w:type="dxa"/>
              <w:bottom w:w="75" w:type="dxa"/>
            </w:tcMar>
            <w:vAlign w:val="center"/>
          </w:tcPr>
          <w:p w14:paraId="576CD6CF" w14:textId="77777777" w:rsidR="00295FCD" w:rsidRDefault="00295FCD" w:rsidP="00472D4E"/>
          <w:p w14:paraId="0579AEF3" w14:textId="77777777" w:rsidR="00295FCD" w:rsidRDefault="00295FCD" w:rsidP="00472D4E">
            <w:pPr>
              <w:jc w:val="center"/>
            </w:pPr>
            <w:r>
              <w:rPr>
                <w:rFonts w:ascii="Arial" w:hAnsi="Arial" w:cs="Arial"/>
                <w:color w:val="A9A9A9"/>
                <w:position w:val="-2"/>
                <w:sz w:val="18"/>
                <w:szCs w:val="18"/>
              </w:rPr>
              <w:t>(žig in podpis)</w:t>
            </w:r>
          </w:p>
        </w:tc>
      </w:tr>
    </w:tbl>
    <w:p w14:paraId="3B741798" w14:textId="77777777" w:rsidR="00295FCD" w:rsidRDefault="00295FCD" w:rsidP="00295FCD">
      <w:pPr>
        <w:spacing w:before="225" w:after="225" w:line="240" w:lineRule="auto"/>
        <w:jc w:val="both"/>
      </w:pPr>
      <w:r>
        <w:rPr>
          <w:rFonts w:ascii="Arial" w:hAnsi="Arial" w:cs="Arial"/>
          <w:color w:val="000000"/>
          <w:sz w:val="18"/>
          <w:szCs w:val="18"/>
        </w:rPr>
        <w:t> </w:t>
      </w:r>
    </w:p>
    <w:p w14:paraId="6FB9FD41" w14:textId="77777777" w:rsidR="00295FCD" w:rsidRDefault="00295FCD" w:rsidP="00295FCD">
      <w:pPr>
        <w:spacing w:before="225" w:after="225" w:line="240" w:lineRule="auto"/>
        <w:jc w:val="both"/>
      </w:pPr>
      <w:r>
        <w:rPr>
          <w:rFonts w:ascii="Arial" w:hAnsi="Arial" w:cs="Arial"/>
          <w:color w:val="000000"/>
          <w:sz w:val="18"/>
          <w:szCs w:val="18"/>
        </w:rPr>
        <w:t> </w:t>
      </w:r>
    </w:p>
    <w:p w14:paraId="4D359B0D" w14:textId="77777777" w:rsidR="00295FCD" w:rsidRDefault="00295FCD" w:rsidP="00295FCD">
      <w:pPr>
        <w:spacing w:before="225" w:after="225" w:line="240" w:lineRule="auto"/>
        <w:jc w:val="both"/>
      </w:pPr>
      <w:r>
        <w:rPr>
          <w:rFonts w:ascii="Arial" w:hAnsi="Arial" w:cs="Arial"/>
          <w:color w:val="000000"/>
          <w:sz w:val="18"/>
          <w:szCs w:val="18"/>
        </w:rPr>
        <w:t> </w:t>
      </w:r>
    </w:p>
    <w:p w14:paraId="1C8A260E" w14:textId="77777777" w:rsidR="00295FCD" w:rsidRDefault="00295FCD" w:rsidP="00295FCD">
      <w:pPr>
        <w:spacing w:before="225" w:after="225" w:line="240" w:lineRule="auto"/>
        <w:jc w:val="both"/>
      </w:pPr>
      <w:r>
        <w:rPr>
          <w:rFonts w:ascii="Arial" w:hAnsi="Arial" w:cs="Arial"/>
          <w:b/>
          <w:bCs/>
          <w:i/>
          <w:iCs/>
          <w:color w:val="000000"/>
          <w:sz w:val="18"/>
          <w:szCs w:val="18"/>
          <w:u w:val="single"/>
        </w:rPr>
        <w:t>Opomba:</w:t>
      </w:r>
    </w:p>
    <w:p w14:paraId="7AE2A2E0" w14:textId="77777777" w:rsidR="00295FCD" w:rsidRDefault="00295FCD" w:rsidP="00295FCD">
      <w:pPr>
        <w:spacing w:before="225" w:after="225" w:line="240" w:lineRule="auto"/>
        <w:jc w:val="both"/>
      </w:pPr>
      <w:r>
        <w:rPr>
          <w:rFonts w:ascii="Arial" w:hAnsi="Arial" w:cs="Arial"/>
          <w:i/>
          <w:iCs/>
          <w:color w:val="000000"/>
          <w:sz w:val="18"/>
          <w:szCs w:val="18"/>
        </w:rPr>
        <w:t>V primeru večjega števila podizvajalcev se obrazec fotokopira.</w:t>
      </w:r>
    </w:p>
    <w:p w14:paraId="638F69A1" w14:textId="77777777" w:rsidR="00295FCD" w:rsidRDefault="00295FCD" w:rsidP="00295FCD">
      <w:pPr>
        <w:sectPr w:rsidR="00295FCD" w:rsidSect="00295FCD">
          <w:footerReference w:type="default" r:id="rId16"/>
          <w:pgSz w:w="11906" w:h="16838"/>
          <w:pgMar w:top="1418" w:right="1418" w:bottom="1418" w:left="1418" w:header="567" w:footer="596" w:gutter="0"/>
          <w:cols w:space="708"/>
          <w:docGrid w:linePitch="360"/>
        </w:sectPr>
      </w:pPr>
    </w:p>
    <w:p w14:paraId="0FD421E1" w14:textId="7F0FACBD" w:rsidR="00295FCD" w:rsidRPr="00590863" w:rsidRDefault="00295FCD" w:rsidP="00295FCD">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582466CA" w14:textId="77777777" w:rsidR="00295FCD" w:rsidRPr="00252358" w:rsidRDefault="00295FCD" w:rsidP="00295FCD"/>
    <w:p w14:paraId="07883A1D" w14:textId="77777777" w:rsidR="00295FCD" w:rsidRDefault="00295FCD" w:rsidP="00295F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02A1F23" w14:textId="77777777" w:rsidR="00295FCD" w:rsidRDefault="00295FCD" w:rsidP="00295FCD">
      <w:pPr>
        <w:spacing w:after="120"/>
        <w:rPr>
          <w:rFonts w:ascii="Arial" w:hAnsi="Arial" w:cs="Arial"/>
        </w:rPr>
      </w:pPr>
    </w:p>
    <w:p w14:paraId="3AF948D3" w14:textId="350B8818" w:rsidR="00295FCD" w:rsidRDefault="00295FCD" w:rsidP="00295FCD">
      <w:pPr>
        <w:spacing w:before="225" w:after="225" w:line="240" w:lineRule="auto"/>
        <w:jc w:val="both"/>
      </w:pPr>
      <w:r>
        <w:rPr>
          <w:rFonts w:ascii="Arial" w:hAnsi="Arial" w:cs="Arial"/>
          <w:color w:val="000000"/>
          <w:sz w:val="18"/>
          <w:szCs w:val="18"/>
        </w:rPr>
        <w:t>Pri izvedbi javnega naročila »</w:t>
      </w:r>
      <w:r w:rsidRPr="00295FCD">
        <w:rPr>
          <w:rFonts w:ascii="Arial" w:hAnsi="Arial" w:cs="Arial"/>
          <w:b/>
          <w:bCs/>
          <w:color w:val="000000"/>
          <w:sz w:val="18"/>
          <w:szCs w:val="18"/>
        </w:rPr>
        <w:t>Dobava plina UNP ali ekvivalent za potrebe Univerze na Primorskem za obdobje štirih (4) let od datuma sklenitve pogodbe</w:t>
      </w:r>
      <w:r>
        <w:rPr>
          <w:rFonts w:ascii="Arial" w:hAnsi="Arial" w:cs="Arial"/>
          <w:color w:val="000000"/>
          <w:sz w:val="18"/>
          <w:szCs w:val="18"/>
        </w:rPr>
        <w:t>«,</w:t>
      </w:r>
    </w:p>
    <w:p w14:paraId="086B8898" w14:textId="77777777" w:rsidR="00295FCD" w:rsidRDefault="00295FCD" w:rsidP="00295FCD">
      <w:pPr>
        <w:spacing w:before="225" w:after="225" w:line="240" w:lineRule="auto"/>
        <w:jc w:val="both"/>
      </w:pPr>
      <w:r>
        <w:rPr>
          <w:rFonts w:ascii="Arial" w:hAnsi="Arial" w:cs="Arial"/>
          <w:color w:val="000000"/>
          <w:sz w:val="18"/>
          <w:szCs w:val="18"/>
        </w:rPr>
        <w:t>izjavljamo, da (ustrezno označi in izpolni):</w:t>
      </w:r>
    </w:p>
    <w:p w14:paraId="2063DCB4" w14:textId="77777777" w:rsidR="00295FCD" w:rsidRDefault="00295FCD" w:rsidP="00295FCD">
      <w:pPr>
        <w:spacing w:before="225" w:after="225" w:line="240" w:lineRule="auto"/>
        <w:jc w:val="both"/>
      </w:pPr>
      <w:r>
        <w:rPr>
          <w:rFonts w:ascii="Arial" w:hAnsi="Arial" w:cs="Arial"/>
          <w:b/>
          <w:bCs/>
          <w:color w:val="000000"/>
          <w:sz w:val="18"/>
          <w:szCs w:val="18"/>
        </w:rPr>
        <w:t>[   ] ne nastopamo s podizvajalci</w:t>
      </w:r>
    </w:p>
    <w:p w14:paraId="3216A2AF" w14:textId="77777777" w:rsidR="00295FCD" w:rsidRDefault="00295FCD" w:rsidP="00295FC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95FCD" w14:paraId="0F12B280" w14:textId="77777777" w:rsidTr="00472D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6BDD61" w14:textId="77777777" w:rsidR="00295FCD" w:rsidRDefault="00295FCD" w:rsidP="00472D4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A18A8DB" w14:textId="77777777" w:rsidR="00295FCD" w:rsidRDefault="00295FCD" w:rsidP="00472D4E">
            <w:r>
              <w:rPr>
                <w:rFonts w:ascii="Arial" w:hAnsi="Arial" w:cs="Arial"/>
                <w:color w:val="000000"/>
                <w:position w:val="-2"/>
                <w:sz w:val="18"/>
                <w:szCs w:val="18"/>
              </w:rPr>
              <w:t> </w:t>
            </w:r>
          </w:p>
        </w:tc>
      </w:tr>
      <w:tr w:rsidR="00295FCD" w14:paraId="7DF3CF8E" w14:textId="77777777" w:rsidTr="00472D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56A347" w14:textId="77777777" w:rsidR="00295FCD" w:rsidRDefault="00295FCD" w:rsidP="00472D4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C2BF46" w14:textId="77777777" w:rsidR="00295FCD" w:rsidRDefault="00295FCD" w:rsidP="00472D4E">
            <w:pPr>
              <w:spacing w:before="135" w:after="135"/>
              <w:jc w:val="both"/>
              <w:textAlignment w:val="center"/>
            </w:pPr>
            <w:r>
              <w:rPr>
                <w:rFonts w:ascii="Arial" w:hAnsi="Arial" w:cs="Arial"/>
                <w:color w:val="000000"/>
                <w:position w:val="-2"/>
                <w:sz w:val="18"/>
                <w:szCs w:val="18"/>
              </w:rPr>
              <w:t>Opis del, ki jih bo izvedel podizvajalec:</w:t>
            </w:r>
          </w:p>
          <w:p w14:paraId="3B30AA29" w14:textId="77777777" w:rsidR="00295FCD" w:rsidRDefault="00295FCD" w:rsidP="00472D4E">
            <w:pPr>
              <w:spacing w:before="135" w:after="135"/>
              <w:jc w:val="both"/>
              <w:textAlignment w:val="center"/>
            </w:pPr>
            <w:r>
              <w:rPr>
                <w:rFonts w:ascii="Arial" w:hAnsi="Arial" w:cs="Arial"/>
                <w:color w:val="000000"/>
                <w:position w:val="-2"/>
                <w:sz w:val="18"/>
                <w:szCs w:val="18"/>
              </w:rPr>
              <w:t> </w:t>
            </w:r>
          </w:p>
          <w:p w14:paraId="54FCB68B" w14:textId="77777777" w:rsidR="00295FCD" w:rsidRDefault="00295FCD" w:rsidP="00472D4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95FCD" w14:paraId="4449C1DF" w14:textId="77777777" w:rsidTr="00472D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6E6B5B" w14:textId="77777777" w:rsidR="00295FCD" w:rsidRDefault="00295FCD" w:rsidP="00472D4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1943C5" w14:textId="77777777" w:rsidR="00295FCD" w:rsidRDefault="00295FCD" w:rsidP="00472D4E">
            <w:r>
              <w:rPr>
                <w:rFonts w:ascii="Arial" w:hAnsi="Arial" w:cs="Arial"/>
                <w:color w:val="000000"/>
                <w:position w:val="-2"/>
                <w:sz w:val="18"/>
                <w:szCs w:val="18"/>
              </w:rPr>
              <w:t> </w:t>
            </w:r>
          </w:p>
        </w:tc>
      </w:tr>
      <w:tr w:rsidR="00295FCD" w14:paraId="6EA93008" w14:textId="77777777" w:rsidTr="00472D4E">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9F51AA" w14:textId="77777777" w:rsidR="00295FCD" w:rsidRDefault="00295FCD" w:rsidP="00472D4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0CD5CD" w14:textId="77777777" w:rsidR="00295FCD" w:rsidRDefault="00295FCD" w:rsidP="00472D4E">
            <w:pPr>
              <w:spacing w:before="135" w:after="135"/>
              <w:jc w:val="both"/>
              <w:textAlignment w:val="center"/>
            </w:pPr>
            <w:r>
              <w:rPr>
                <w:rFonts w:ascii="Arial" w:hAnsi="Arial" w:cs="Arial"/>
                <w:color w:val="000000"/>
                <w:position w:val="-2"/>
                <w:sz w:val="18"/>
                <w:szCs w:val="18"/>
              </w:rPr>
              <w:t>Opis del, ki jih bo izvedel podizvajalec:</w:t>
            </w:r>
          </w:p>
          <w:p w14:paraId="7272FAA7" w14:textId="77777777" w:rsidR="00295FCD" w:rsidRDefault="00295FCD" w:rsidP="00472D4E">
            <w:pPr>
              <w:spacing w:before="135" w:after="135"/>
              <w:jc w:val="both"/>
              <w:textAlignment w:val="center"/>
            </w:pPr>
            <w:r>
              <w:rPr>
                <w:rFonts w:ascii="Arial" w:hAnsi="Arial" w:cs="Arial"/>
                <w:color w:val="000000"/>
                <w:position w:val="-2"/>
                <w:sz w:val="18"/>
                <w:szCs w:val="18"/>
              </w:rPr>
              <w:t> </w:t>
            </w:r>
          </w:p>
          <w:p w14:paraId="4006C910" w14:textId="77777777" w:rsidR="00295FCD" w:rsidRDefault="00295FCD" w:rsidP="00472D4E">
            <w:pPr>
              <w:spacing w:before="135" w:after="135"/>
              <w:jc w:val="both"/>
              <w:textAlignment w:val="center"/>
            </w:pPr>
            <w:r>
              <w:rPr>
                <w:rFonts w:ascii="Arial" w:hAnsi="Arial" w:cs="Arial"/>
                <w:color w:val="000000"/>
                <w:position w:val="-2"/>
                <w:sz w:val="18"/>
                <w:szCs w:val="18"/>
              </w:rPr>
              <w:t>% končne ponudbe vrednosti, ki jo bo izvedel podizvajalec: ____</w:t>
            </w:r>
          </w:p>
          <w:p w14:paraId="5F5C2FF8" w14:textId="77777777" w:rsidR="00295FCD" w:rsidRDefault="00295FCD" w:rsidP="00472D4E">
            <w:pPr>
              <w:spacing w:before="135" w:after="135"/>
              <w:jc w:val="both"/>
              <w:textAlignment w:val="center"/>
            </w:pPr>
            <w:r>
              <w:rPr>
                <w:rFonts w:ascii="Arial" w:hAnsi="Arial" w:cs="Arial"/>
                <w:color w:val="000000"/>
                <w:position w:val="-2"/>
                <w:sz w:val="18"/>
                <w:szCs w:val="18"/>
              </w:rPr>
              <w:t> </w:t>
            </w:r>
          </w:p>
        </w:tc>
      </w:tr>
    </w:tbl>
    <w:p w14:paraId="6BA4952B" w14:textId="77777777" w:rsidR="00295FCD" w:rsidRDefault="00295FCD" w:rsidP="00295FC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3FB92FA" w14:textId="77777777" w:rsidR="00295FCD" w:rsidRDefault="00295FCD" w:rsidP="00295FC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95FCD" w14:paraId="7193FC04" w14:textId="77777777" w:rsidTr="00472D4E">
        <w:tc>
          <w:tcPr>
            <w:tcW w:w="4080" w:type="dxa"/>
            <w:tcMar>
              <w:top w:w="135" w:type="dxa"/>
              <w:bottom w:w="135" w:type="dxa"/>
            </w:tcMar>
            <w:vAlign w:val="center"/>
          </w:tcPr>
          <w:p w14:paraId="05423A25" w14:textId="77777777" w:rsidR="00295FCD" w:rsidRDefault="00295FCD" w:rsidP="00472D4E">
            <w:r>
              <w:rPr>
                <w:rFonts w:ascii="Arial" w:hAnsi="Arial" w:cs="Arial"/>
                <w:color w:val="000000"/>
                <w:position w:val="-2"/>
                <w:sz w:val="18"/>
                <w:szCs w:val="18"/>
              </w:rPr>
              <w:t>Kraj in datum:</w:t>
            </w:r>
          </w:p>
        </w:tc>
        <w:tc>
          <w:tcPr>
            <w:tcW w:w="0" w:type="auto"/>
            <w:tcMar>
              <w:top w:w="135" w:type="dxa"/>
              <w:bottom w:w="135" w:type="dxa"/>
            </w:tcMar>
            <w:vAlign w:val="center"/>
          </w:tcPr>
          <w:p w14:paraId="58BD4F31" w14:textId="77777777" w:rsidR="00295FCD" w:rsidRDefault="00295FCD" w:rsidP="00472D4E">
            <w:r>
              <w:rPr>
                <w:rFonts w:ascii="Arial" w:hAnsi="Arial" w:cs="Arial"/>
                <w:color w:val="000000"/>
                <w:position w:val="-2"/>
                <w:sz w:val="18"/>
                <w:szCs w:val="18"/>
              </w:rPr>
              <w:t>Ime in priimek: _____________________</w:t>
            </w:r>
          </w:p>
        </w:tc>
      </w:tr>
      <w:tr w:rsidR="00295FCD" w14:paraId="12234380" w14:textId="77777777" w:rsidTr="00472D4E">
        <w:tc>
          <w:tcPr>
            <w:tcW w:w="4080" w:type="dxa"/>
            <w:tcMar>
              <w:top w:w="135" w:type="dxa"/>
              <w:bottom w:w="135" w:type="dxa"/>
            </w:tcMar>
            <w:vAlign w:val="center"/>
          </w:tcPr>
          <w:p w14:paraId="553810E6" w14:textId="77777777" w:rsidR="00295FCD" w:rsidRDefault="00295FCD" w:rsidP="00472D4E">
            <w:r>
              <w:rPr>
                <w:rFonts w:ascii="Arial" w:hAnsi="Arial" w:cs="Arial"/>
                <w:color w:val="000000"/>
                <w:position w:val="-2"/>
                <w:sz w:val="18"/>
                <w:szCs w:val="18"/>
              </w:rPr>
              <w:t> </w:t>
            </w:r>
          </w:p>
        </w:tc>
        <w:tc>
          <w:tcPr>
            <w:tcW w:w="0" w:type="auto"/>
            <w:tcMar>
              <w:top w:w="135" w:type="dxa"/>
              <w:bottom w:w="135" w:type="dxa"/>
            </w:tcMar>
            <w:vAlign w:val="center"/>
          </w:tcPr>
          <w:p w14:paraId="62ED33AD" w14:textId="77777777" w:rsidR="00295FCD" w:rsidRDefault="00295FCD" w:rsidP="00472D4E"/>
          <w:p w14:paraId="40E451CF" w14:textId="77777777" w:rsidR="00295FCD" w:rsidRDefault="00295FCD" w:rsidP="00472D4E">
            <w:pPr>
              <w:jc w:val="center"/>
            </w:pPr>
            <w:r>
              <w:rPr>
                <w:rFonts w:ascii="Arial" w:hAnsi="Arial" w:cs="Arial"/>
                <w:color w:val="A9A9A9"/>
                <w:position w:val="-2"/>
                <w:sz w:val="18"/>
                <w:szCs w:val="18"/>
              </w:rPr>
              <w:t>(žig in podpis)</w:t>
            </w:r>
          </w:p>
        </w:tc>
      </w:tr>
    </w:tbl>
    <w:p w14:paraId="6DE13C0C" w14:textId="77777777" w:rsidR="00295FCD" w:rsidRDefault="00295FCD" w:rsidP="00295FC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42E70AE" w14:textId="74C97B30" w:rsidR="00E742EB" w:rsidRDefault="00E742EB">
      <w:pPr>
        <w:spacing w:before="225" w:after="225" w:line="240" w:lineRule="auto"/>
        <w:jc w:val="both"/>
      </w:pPr>
    </w:p>
    <w:p w14:paraId="1FB4F6D6" w14:textId="38F0C49E" w:rsidR="004B6C04" w:rsidRPr="00590863" w:rsidRDefault="00E6599A"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95FCD">
        <w:rPr>
          <w:rFonts w:ascii="Arial" w:hAnsi="Arial" w:cs="Arial"/>
          <w:sz w:val="18"/>
          <w:szCs w:val="18"/>
        </w:rPr>
        <w:t>10</w:t>
      </w:r>
    </w:p>
    <w:p w14:paraId="7C6E430F" w14:textId="77777777" w:rsidR="004B6C04" w:rsidRPr="00252358" w:rsidRDefault="004B6C04" w:rsidP="00252358"/>
    <w:p w14:paraId="2D0F960E" w14:textId="77777777" w:rsidR="004B6C04" w:rsidRDefault="00E6599A"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9FC5773" w14:textId="77777777" w:rsidR="004B6C04" w:rsidRDefault="004B6C04" w:rsidP="00EB2A75">
      <w:pPr>
        <w:spacing w:after="120"/>
        <w:rPr>
          <w:rFonts w:ascii="Arial" w:hAnsi="Arial" w:cs="Arial"/>
        </w:rPr>
      </w:pPr>
    </w:p>
    <w:p w14:paraId="70B3B1BD" w14:textId="77777777" w:rsidR="00E742EB" w:rsidRDefault="00E6599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8B68D22" w14:textId="77777777" w:rsidR="00E742EB" w:rsidRDefault="00E6599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742EB" w14:paraId="4C050A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1135D" w14:textId="77777777" w:rsidR="00E742EB" w:rsidRDefault="00E6599A">
            <w:pPr>
              <w:spacing w:before="135" w:after="135"/>
              <w:jc w:val="both"/>
              <w:textAlignment w:val="center"/>
            </w:pPr>
            <w:r>
              <w:rPr>
                <w:rFonts w:ascii="Arial" w:hAnsi="Arial" w:cs="Arial"/>
                <w:b/>
                <w:bCs/>
                <w:color w:val="000000"/>
                <w:position w:val="-2"/>
                <w:sz w:val="18"/>
                <w:szCs w:val="18"/>
              </w:rPr>
              <w:t>Ime in priimek</w:t>
            </w:r>
          </w:p>
          <w:p w14:paraId="1760B19A" w14:textId="77777777" w:rsidR="00E742EB" w:rsidRDefault="00E6599A">
            <w:pPr>
              <w:spacing w:before="135" w:after="135"/>
              <w:jc w:val="both"/>
              <w:textAlignment w:val="center"/>
            </w:pPr>
            <w:r>
              <w:rPr>
                <w:rFonts w:ascii="Arial" w:hAnsi="Arial" w:cs="Arial"/>
                <w:b/>
                <w:bCs/>
                <w:color w:val="000000"/>
                <w:position w:val="-2"/>
                <w:sz w:val="18"/>
                <w:szCs w:val="18"/>
              </w:rPr>
              <w:t>ali</w:t>
            </w:r>
          </w:p>
          <w:p w14:paraId="738A1A1D" w14:textId="77777777" w:rsidR="00E742EB" w:rsidRDefault="00E6599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18BB15" w14:textId="77777777" w:rsidR="00E742EB" w:rsidRDefault="00E6599A">
            <w:pPr>
              <w:spacing w:before="135" w:after="135"/>
              <w:jc w:val="both"/>
              <w:textAlignment w:val="center"/>
            </w:pPr>
            <w:r>
              <w:rPr>
                <w:rFonts w:ascii="Arial" w:hAnsi="Arial" w:cs="Arial"/>
                <w:b/>
                <w:bCs/>
                <w:color w:val="000000"/>
                <w:position w:val="-2"/>
                <w:sz w:val="18"/>
                <w:szCs w:val="18"/>
              </w:rPr>
              <w:t>Naslov prebivališča</w:t>
            </w:r>
          </w:p>
          <w:p w14:paraId="13CDC184" w14:textId="77777777" w:rsidR="00E742EB" w:rsidRDefault="00E6599A">
            <w:pPr>
              <w:spacing w:before="135" w:after="135"/>
              <w:jc w:val="both"/>
              <w:textAlignment w:val="center"/>
            </w:pPr>
            <w:r>
              <w:rPr>
                <w:rFonts w:ascii="Arial" w:hAnsi="Arial" w:cs="Arial"/>
                <w:b/>
                <w:bCs/>
                <w:color w:val="000000"/>
                <w:position w:val="-2"/>
                <w:sz w:val="18"/>
                <w:szCs w:val="18"/>
              </w:rPr>
              <w:t>ali</w:t>
            </w:r>
          </w:p>
          <w:p w14:paraId="578590DC" w14:textId="77777777" w:rsidR="00E742EB" w:rsidRDefault="00E6599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332B2" w14:textId="77777777" w:rsidR="00E742EB" w:rsidRDefault="00E6599A">
            <w:pPr>
              <w:spacing w:before="135" w:after="135"/>
              <w:jc w:val="both"/>
              <w:textAlignment w:val="center"/>
            </w:pPr>
            <w:r>
              <w:rPr>
                <w:rFonts w:ascii="Arial" w:hAnsi="Arial" w:cs="Arial"/>
                <w:b/>
                <w:bCs/>
                <w:color w:val="000000"/>
                <w:position w:val="-2"/>
                <w:sz w:val="18"/>
                <w:szCs w:val="18"/>
              </w:rPr>
              <w:t>Delež lastništva</w:t>
            </w:r>
          </w:p>
          <w:p w14:paraId="0D8CAA4A" w14:textId="77777777" w:rsidR="00E742EB" w:rsidRDefault="00E6599A">
            <w:pPr>
              <w:spacing w:before="135" w:after="135"/>
              <w:jc w:val="both"/>
              <w:textAlignment w:val="center"/>
            </w:pPr>
            <w:r>
              <w:rPr>
                <w:rFonts w:ascii="Arial" w:hAnsi="Arial" w:cs="Arial"/>
                <w:b/>
                <w:bCs/>
                <w:color w:val="000000"/>
                <w:position w:val="-2"/>
                <w:sz w:val="18"/>
                <w:szCs w:val="18"/>
              </w:rPr>
              <w:t>ali</w:t>
            </w:r>
          </w:p>
          <w:p w14:paraId="686D8144" w14:textId="77777777" w:rsidR="00E742EB" w:rsidRDefault="00E6599A">
            <w:pPr>
              <w:spacing w:before="135" w:after="135"/>
              <w:jc w:val="both"/>
              <w:textAlignment w:val="center"/>
            </w:pPr>
            <w:r>
              <w:rPr>
                <w:rFonts w:ascii="Arial" w:hAnsi="Arial" w:cs="Arial"/>
                <w:b/>
                <w:bCs/>
                <w:color w:val="000000"/>
                <w:position w:val="-2"/>
                <w:sz w:val="18"/>
                <w:szCs w:val="18"/>
              </w:rPr>
              <w:t>Delež lastništva gospodarskega subjekta</w:t>
            </w:r>
          </w:p>
        </w:tc>
      </w:tr>
      <w:tr w:rsidR="00E742EB" w14:paraId="6543C80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667549"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E7B64"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C06731"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4B72A7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D6684"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2DC13"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1A423"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3BC644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C3E2F"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3A53EA"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1EC61"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411529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31F3EC"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77774"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E8B5C" w14:textId="77777777" w:rsidR="00E742EB" w:rsidRDefault="00E6599A">
            <w:pPr>
              <w:spacing w:before="135" w:after="135"/>
              <w:jc w:val="both"/>
              <w:textAlignment w:val="center"/>
            </w:pPr>
            <w:r>
              <w:rPr>
                <w:rFonts w:ascii="Arial" w:hAnsi="Arial" w:cs="Arial"/>
                <w:color w:val="000000"/>
                <w:position w:val="-2"/>
                <w:sz w:val="18"/>
                <w:szCs w:val="18"/>
              </w:rPr>
              <w:t> </w:t>
            </w:r>
          </w:p>
        </w:tc>
      </w:tr>
    </w:tbl>
    <w:p w14:paraId="63ECC935" w14:textId="77777777" w:rsidR="00E742EB" w:rsidRDefault="00E6599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742EB" w14:paraId="6F2BC0C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FDDA9" w14:textId="77777777" w:rsidR="00E742EB" w:rsidRDefault="00E6599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742FC" w14:textId="77777777" w:rsidR="00E742EB" w:rsidRDefault="00E6599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7185EE" w14:textId="77777777" w:rsidR="00E742EB" w:rsidRDefault="00E6599A">
            <w:pPr>
              <w:spacing w:before="135" w:after="135"/>
              <w:jc w:val="both"/>
              <w:textAlignment w:val="center"/>
            </w:pPr>
            <w:r>
              <w:rPr>
                <w:rFonts w:ascii="Arial" w:hAnsi="Arial" w:cs="Arial"/>
                <w:b/>
                <w:bCs/>
                <w:color w:val="000000"/>
                <w:position w:val="-2"/>
                <w:sz w:val="18"/>
                <w:szCs w:val="18"/>
              </w:rPr>
              <w:t>Delež lastništva gospodarskega subjekta</w:t>
            </w:r>
          </w:p>
        </w:tc>
      </w:tr>
      <w:tr w:rsidR="00E742EB" w14:paraId="75EBCA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F2014"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E894B"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5B69F"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729B79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DC6D0"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8112B9"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B8121C"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0D3FEA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0D342"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D56F4F"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1BE57F" w14:textId="77777777" w:rsidR="00E742EB" w:rsidRDefault="00E6599A">
            <w:pPr>
              <w:spacing w:before="135" w:after="135"/>
              <w:jc w:val="both"/>
              <w:textAlignment w:val="center"/>
            </w:pPr>
            <w:r>
              <w:rPr>
                <w:rFonts w:ascii="Arial" w:hAnsi="Arial" w:cs="Arial"/>
                <w:color w:val="000000"/>
                <w:position w:val="-2"/>
                <w:sz w:val="18"/>
                <w:szCs w:val="18"/>
              </w:rPr>
              <w:t> </w:t>
            </w:r>
          </w:p>
        </w:tc>
      </w:tr>
      <w:tr w:rsidR="00E742EB" w14:paraId="1781C64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1A5811"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17BFC" w14:textId="77777777" w:rsidR="00E742EB" w:rsidRDefault="00E6599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EE5D66" w14:textId="77777777" w:rsidR="00E742EB" w:rsidRDefault="00E6599A">
            <w:pPr>
              <w:spacing w:before="135" w:after="135"/>
              <w:jc w:val="both"/>
              <w:textAlignment w:val="center"/>
            </w:pPr>
            <w:r>
              <w:rPr>
                <w:rFonts w:ascii="Arial" w:hAnsi="Arial" w:cs="Arial"/>
                <w:color w:val="000000"/>
                <w:position w:val="-2"/>
                <w:sz w:val="18"/>
                <w:szCs w:val="18"/>
              </w:rPr>
              <w:t> </w:t>
            </w:r>
          </w:p>
        </w:tc>
      </w:tr>
    </w:tbl>
    <w:p w14:paraId="68A082C8" w14:textId="77777777" w:rsidR="00E742EB" w:rsidRDefault="00E6599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742EB" w14:paraId="7F08B491" w14:textId="77777777">
        <w:tc>
          <w:tcPr>
            <w:tcW w:w="4080" w:type="dxa"/>
            <w:tcMar>
              <w:top w:w="75" w:type="dxa"/>
              <w:bottom w:w="75" w:type="dxa"/>
            </w:tcMar>
            <w:vAlign w:val="center"/>
          </w:tcPr>
          <w:p w14:paraId="70C62F8F" w14:textId="77777777" w:rsidR="00E742EB" w:rsidRDefault="00E6599A">
            <w:r>
              <w:rPr>
                <w:rFonts w:ascii="Arial" w:hAnsi="Arial" w:cs="Arial"/>
                <w:color w:val="000000"/>
                <w:position w:val="-2"/>
                <w:sz w:val="18"/>
                <w:szCs w:val="18"/>
              </w:rPr>
              <w:t>Kraj in datum:</w:t>
            </w:r>
          </w:p>
        </w:tc>
        <w:tc>
          <w:tcPr>
            <w:tcW w:w="0" w:type="auto"/>
            <w:tcMar>
              <w:top w:w="75" w:type="dxa"/>
              <w:bottom w:w="75" w:type="dxa"/>
            </w:tcMar>
            <w:vAlign w:val="center"/>
          </w:tcPr>
          <w:p w14:paraId="7E1B7948" w14:textId="77777777" w:rsidR="00E742EB" w:rsidRDefault="00E6599A">
            <w:r>
              <w:rPr>
                <w:rFonts w:ascii="Arial" w:hAnsi="Arial" w:cs="Arial"/>
                <w:color w:val="000000"/>
                <w:position w:val="-2"/>
                <w:sz w:val="18"/>
                <w:szCs w:val="18"/>
              </w:rPr>
              <w:t>Ime in priimek: _____________________</w:t>
            </w:r>
          </w:p>
        </w:tc>
      </w:tr>
      <w:tr w:rsidR="00E742EB" w14:paraId="430904F6" w14:textId="77777777">
        <w:tc>
          <w:tcPr>
            <w:tcW w:w="4080" w:type="dxa"/>
            <w:tcMar>
              <w:top w:w="75" w:type="dxa"/>
              <w:bottom w:w="75" w:type="dxa"/>
            </w:tcMar>
            <w:vAlign w:val="center"/>
          </w:tcPr>
          <w:p w14:paraId="0C0410CC" w14:textId="77777777" w:rsidR="00E742EB" w:rsidRDefault="00E6599A">
            <w:r>
              <w:rPr>
                <w:rFonts w:ascii="Arial" w:hAnsi="Arial" w:cs="Arial"/>
                <w:color w:val="000000"/>
                <w:position w:val="-2"/>
                <w:sz w:val="18"/>
                <w:szCs w:val="18"/>
              </w:rPr>
              <w:t> </w:t>
            </w:r>
          </w:p>
        </w:tc>
        <w:tc>
          <w:tcPr>
            <w:tcW w:w="0" w:type="auto"/>
            <w:tcMar>
              <w:top w:w="75" w:type="dxa"/>
              <w:bottom w:w="75" w:type="dxa"/>
            </w:tcMar>
            <w:vAlign w:val="center"/>
          </w:tcPr>
          <w:p w14:paraId="130507CD" w14:textId="77777777" w:rsidR="00E742EB" w:rsidRDefault="00E6599A">
            <w:pPr>
              <w:jc w:val="center"/>
            </w:pPr>
            <w:r>
              <w:rPr>
                <w:rFonts w:ascii="Arial" w:hAnsi="Arial" w:cs="Arial"/>
                <w:color w:val="000000"/>
                <w:position w:val="-2"/>
                <w:sz w:val="18"/>
                <w:szCs w:val="18"/>
              </w:rPr>
              <w:t>(žig in podpis)</w:t>
            </w:r>
          </w:p>
        </w:tc>
      </w:tr>
    </w:tbl>
    <w:p w14:paraId="4C1021C4" w14:textId="77777777" w:rsidR="00E742EB" w:rsidRDefault="00E6599A">
      <w:pPr>
        <w:spacing w:before="225" w:after="225" w:line="240" w:lineRule="auto"/>
        <w:jc w:val="both"/>
      </w:pPr>
      <w:r>
        <w:rPr>
          <w:rFonts w:ascii="Arial" w:hAnsi="Arial" w:cs="Arial"/>
          <w:color w:val="000000"/>
          <w:sz w:val="18"/>
          <w:szCs w:val="18"/>
        </w:rPr>
        <w:t> </w:t>
      </w:r>
    </w:p>
    <w:p w14:paraId="21EC3239" w14:textId="77777777" w:rsidR="00E742EB" w:rsidRDefault="00E6599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C2C7087" w14:textId="1190EF2F" w:rsidR="00295FCD" w:rsidRPr="00590863" w:rsidRDefault="00295FCD" w:rsidP="00295FCD">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1</w:t>
      </w:r>
    </w:p>
    <w:p w14:paraId="2FE5D511" w14:textId="77777777" w:rsidR="00295FCD" w:rsidRDefault="00295FCD" w:rsidP="00295FCD"/>
    <w:p w14:paraId="1F2BC7D7" w14:textId="77777777" w:rsidR="00295FCD" w:rsidRDefault="00295FCD" w:rsidP="00295F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6D9E54B3" w14:textId="77777777" w:rsidR="00295FCD" w:rsidRDefault="00295FCD" w:rsidP="00295FCD">
      <w:pPr>
        <w:rPr>
          <w:rFonts w:eastAsiaTheme="majorEastAsia" w:cs="Arial"/>
          <w:b/>
          <w:bCs/>
          <w:sz w:val="26"/>
          <w:szCs w:val="28"/>
        </w:rPr>
      </w:pPr>
    </w:p>
    <w:p w14:paraId="6E244FCF" w14:textId="77777777" w:rsidR="00295FCD" w:rsidRPr="00952123" w:rsidRDefault="00295FCD" w:rsidP="00295FCD">
      <w:pPr>
        <w:pStyle w:val="datumtevilka"/>
        <w:spacing w:line="276" w:lineRule="auto"/>
        <w:rPr>
          <w:rStyle w:val="Strong"/>
          <w:rFonts w:eastAsiaTheme="majorEastAsia" w:cs="Arial"/>
          <w:sz w:val="18"/>
          <w:szCs w:val="18"/>
          <w:lang w:val="sl-SI"/>
        </w:rPr>
      </w:pPr>
      <w:r w:rsidRPr="00952123">
        <w:rPr>
          <w:rStyle w:val="Strong"/>
          <w:rFonts w:eastAsiaTheme="majorEastAsia" w:cs="Arial"/>
          <w:sz w:val="18"/>
          <w:szCs w:val="18"/>
          <w:lang w:val="sl-SI"/>
        </w:rPr>
        <w:t>PONUDNIK……………………………………………………………………………………</w:t>
      </w:r>
    </w:p>
    <w:p w14:paraId="0216B0EA" w14:textId="77777777" w:rsidR="00295FCD" w:rsidRPr="00952123" w:rsidRDefault="00295FCD" w:rsidP="00295FCD">
      <w:pPr>
        <w:pStyle w:val="BlockText"/>
        <w:keepNext/>
        <w:keepLines/>
        <w:tabs>
          <w:tab w:val="left" w:pos="426"/>
        </w:tabs>
        <w:spacing w:line="276" w:lineRule="auto"/>
        <w:ind w:left="0" w:right="-2"/>
        <w:jc w:val="both"/>
        <w:rPr>
          <w:rFonts w:cs="Arial"/>
          <w:smallCaps/>
          <w:sz w:val="18"/>
          <w:szCs w:val="18"/>
        </w:rPr>
      </w:pPr>
    </w:p>
    <w:p w14:paraId="3B8DA619" w14:textId="77777777" w:rsidR="00295FCD" w:rsidRPr="00952123" w:rsidRDefault="00295FCD" w:rsidP="00295FCD">
      <w:pPr>
        <w:pStyle w:val="BlockText"/>
        <w:keepNext/>
        <w:keepLines/>
        <w:tabs>
          <w:tab w:val="left" w:pos="426"/>
        </w:tabs>
        <w:spacing w:line="276" w:lineRule="auto"/>
        <w:ind w:left="0" w:right="-2"/>
        <w:jc w:val="both"/>
        <w:rPr>
          <w:rFonts w:cs="Arial"/>
          <w:b/>
          <w:smallCaps/>
          <w:sz w:val="18"/>
          <w:szCs w:val="18"/>
        </w:rPr>
      </w:pPr>
    </w:p>
    <w:p w14:paraId="4429E38D" w14:textId="77777777" w:rsidR="00295FCD" w:rsidRPr="00952123" w:rsidRDefault="00295FCD" w:rsidP="00295FCD">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160B7A3B" w14:textId="77777777" w:rsidR="00295FCD" w:rsidRPr="00952123" w:rsidRDefault="00295FCD" w:rsidP="00295FCD">
      <w:pPr>
        <w:keepNext/>
        <w:keepLines/>
        <w:tabs>
          <w:tab w:val="left" w:pos="284"/>
        </w:tabs>
        <w:jc w:val="both"/>
        <w:rPr>
          <w:rFonts w:cs="Arial"/>
          <w:sz w:val="18"/>
          <w:szCs w:val="18"/>
        </w:rPr>
      </w:pPr>
    </w:p>
    <w:p w14:paraId="515CF363" w14:textId="77777777" w:rsidR="00295FCD" w:rsidRPr="00952123" w:rsidRDefault="00295FCD" w:rsidP="00295FCD">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5F20184" w14:textId="77777777" w:rsidR="00295FCD" w:rsidRPr="00952123" w:rsidRDefault="00295FCD" w:rsidP="00295FCD">
      <w:pPr>
        <w:pStyle w:val="ListParagraph"/>
        <w:keepNext/>
        <w:keepLines/>
        <w:numPr>
          <w:ilvl w:val="0"/>
          <w:numId w:val="31"/>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60311C03" w14:textId="77777777" w:rsidR="00295FCD" w:rsidRPr="00952123" w:rsidRDefault="00295FCD" w:rsidP="00295FCD">
      <w:pPr>
        <w:pStyle w:val="ListParagraph"/>
        <w:keepNext/>
        <w:keepLines/>
        <w:numPr>
          <w:ilvl w:val="0"/>
          <w:numId w:val="31"/>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570C910E" w14:textId="77777777" w:rsidR="00295FCD" w:rsidRPr="00952123" w:rsidRDefault="00295FCD" w:rsidP="00295FCD">
      <w:pPr>
        <w:pStyle w:val="ListParagraph"/>
        <w:keepNext/>
        <w:keepLines/>
        <w:numPr>
          <w:ilvl w:val="0"/>
          <w:numId w:val="31"/>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1825AA7E" w14:textId="77777777" w:rsidR="00295FCD" w:rsidRPr="00952123" w:rsidRDefault="00295FCD" w:rsidP="00295FCD">
      <w:pPr>
        <w:pStyle w:val="ListParagraph"/>
        <w:keepNext/>
        <w:keepLines/>
        <w:numPr>
          <w:ilvl w:val="0"/>
          <w:numId w:val="31"/>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80A6688" w14:textId="77777777" w:rsidR="00295FCD" w:rsidRPr="00952123" w:rsidRDefault="00295FCD" w:rsidP="00295FCD">
      <w:pPr>
        <w:pStyle w:val="datumtevilka"/>
        <w:spacing w:line="276" w:lineRule="auto"/>
        <w:rPr>
          <w:rStyle w:val="Strong"/>
          <w:rFonts w:eastAsiaTheme="majorEastAsia" w:cs="Arial"/>
          <w:sz w:val="18"/>
          <w:szCs w:val="18"/>
          <w:lang w:val="sl-SI"/>
        </w:rPr>
      </w:pPr>
    </w:p>
    <w:p w14:paraId="420C698A" w14:textId="77777777" w:rsidR="00295FCD" w:rsidRPr="00952123" w:rsidRDefault="00295FCD" w:rsidP="00295FCD">
      <w:pPr>
        <w:pStyle w:val="datumtevilka"/>
        <w:spacing w:line="276" w:lineRule="auto"/>
        <w:rPr>
          <w:rStyle w:val="Strong"/>
          <w:rFonts w:eastAsiaTheme="majorEastAsia" w:cs="Arial"/>
          <w:sz w:val="18"/>
          <w:szCs w:val="18"/>
          <w:lang w:val="sl-SI"/>
        </w:rPr>
      </w:pPr>
    </w:p>
    <w:p w14:paraId="7139AFF7" w14:textId="77777777" w:rsidR="00295FCD" w:rsidRPr="00952123" w:rsidRDefault="00295FCD" w:rsidP="00295FCD">
      <w:pPr>
        <w:pStyle w:val="datumtevilka"/>
        <w:spacing w:line="276" w:lineRule="auto"/>
        <w:rPr>
          <w:rStyle w:val="Strong"/>
          <w:rFonts w:eastAsiaTheme="majorEastAsia" w:cs="Arial"/>
          <w:sz w:val="18"/>
          <w:szCs w:val="18"/>
          <w:lang w:val="sl-SI"/>
        </w:rPr>
      </w:pPr>
    </w:p>
    <w:p w14:paraId="4D2098F5" w14:textId="77777777" w:rsidR="00295FCD" w:rsidRPr="00952123" w:rsidRDefault="00295FCD" w:rsidP="00295FCD">
      <w:pPr>
        <w:pStyle w:val="datumtevilka"/>
        <w:spacing w:line="276" w:lineRule="auto"/>
        <w:rPr>
          <w:rStyle w:val="Strong"/>
          <w:rFonts w:eastAsiaTheme="majorEastAsia"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95FCD" w:rsidRPr="00952123" w14:paraId="063CCC1F" w14:textId="77777777" w:rsidTr="00472D4E">
        <w:tc>
          <w:tcPr>
            <w:tcW w:w="648" w:type="dxa"/>
          </w:tcPr>
          <w:p w14:paraId="7698BD27" w14:textId="77777777" w:rsidR="00295FCD" w:rsidRPr="00952123" w:rsidRDefault="00295FCD" w:rsidP="00472D4E">
            <w:pPr>
              <w:ind w:right="-108"/>
              <w:jc w:val="both"/>
              <w:rPr>
                <w:rFonts w:cs="Arial"/>
                <w:sz w:val="18"/>
                <w:szCs w:val="18"/>
              </w:rPr>
            </w:pPr>
          </w:p>
          <w:p w14:paraId="5C9D6C50" w14:textId="77777777" w:rsidR="00295FCD" w:rsidRPr="00952123" w:rsidRDefault="00295FCD" w:rsidP="00472D4E">
            <w:pPr>
              <w:ind w:right="-108"/>
              <w:jc w:val="both"/>
              <w:rPr>
                <w:rFonts w:cs="Arial"/>
                <w:sz w:val="18"/>
                <w:szCs w:val="18"/>
              </w:rPr>
            </w:pPr>
          </w:p>
          <w:p w14:paraId="1E512FAD" w14:textId="77777777" w:rsidR="00295FCD" w:rsidRPr="00952123" w:rsidRDefault="00295FCD" w:rsidP="00472D4E">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2B9EC7EE" w14:textId="77777777" w:rsidR="00295FCD" w:rsidRPr="00952123" w:rsidRDefault="00295FCD" w:rsidP="00472D4E">
            <w:pPr>
              <w:jc w:val="both"/>
              <w:rPr>
                <w:rFonts w:cs="Arial"/>
                <w:sz w:val="18"/>
                <w:szCs w:val="18"/>
              </w:rPr>
            </w:pPr>
          </w:p>
        </w:tc>
        <w:tc>
          <w:tcPr>
            <w:tcW w:w="2880" w:type="dxa"/>
          </w:tcPr>
          <w:p w14:paraId="0568C543" w14:textId="77777777" w:rsidR="00295FCD" w:rsidRPr="00952123" w:rsidRDefault="00295FCD" w:rsidP="00472D4E">
            <w:pPr>
              <w:jc w:val="both"/>
              <w:rPr>
                <w:rFonts w:cs="Arial"/>
                <w:sz w:val="18"/>
                <w:szCs w:val="18"/>
              </w:rPr>
            </w:pPr>
          </w:p>
        </w:tc>
        <w:tc>
          <w:tcPr>
            <w:tcW w:w="3704" w:type="dxa"/>
            <w:hideMark/>
          </w:tcPr>
          <w:p w14:paraId="1F645FFA" w14:textId="77777777" w:rsidR="00295FCD" w:rsidRPr="00952123" w:rsidRDefault="00295FCD" w:rsidP="00472D4E">
            <w:pPr>
              <w:jc w:val="center"/>
              <w:rPr>
                <w:rFonts w:cs="Arial"/>
                <w:sz w:val="18"/>
                <w:szCs w:val="18"/>
              </w:rPr>
            </w:pPr>
            <w:r w:rsidRPr="00952123">
              <w:rPr>
                <w:rFonts w:cs="Arial"/>
                <w:sz w:val="18"/>
                <w:szCs w:val="18"/>
              </w:rPr>
              <w:t xml:space="preserve">Ime in priimek pooblaščene osebe </w:t>
            </w:r>
          </w:p>
          <w:p w14:paraId="68C2BBFB" w14:textId="77777777" w:rsidR="00295FCD" w:rsidRPr="00952123" w:rsidRDefault="00295FCD" w:rsidP="00472D4E">
            <w:pPr>
              <w:jc w:val="center"/>
              <w:rPr>
                <w:rFonts w:cs="Arial"/>
                <w:sz w:val="18"/>
                <w:szCs w:val="18"/>
              </w:rPr>
            </w:pPr>
            <w:r w:rsidRPr="00952123">
              <w:rPr>
                <w:rFonts w:cs="Arial"/>
                <w:sz w:val="18"/>
                <w:szCs w:val="18"/>
              </w:rPr>
              <w:t xml:space="preserve">ponudnika / podizvajalca / </w:t>
            </w:r>
          </w:p>
          <w:p w14:paraId="11B274F0" w14:textId="77777777" w:rsidR="00295FCD" w:rsidRPr="00952123" w:rsidRDefault="00295FCD" w:rsidP="00472D4E">
            <w:pPr>
              <w:jc w:val="center"/>
              <w:rPr>
                <w:rFonts w:cs="Arial"/>
                <w:sz w:val="18"/>
                <w:szCs w:val="18"/>
              </w:rPr>
            </w:pPr>
            <w:r w:rsidRPr="00952123">
              <w:rPr>
                <w:rFonts w:cs="Arial"/>
                <w:sz w:val="18"/>
                <w:szCs w:val="18"/>
              </w:rPr>
              <w:t>ponudnika – partnerja v skupini</w:t>
            </w:r>
          </w:p>
        </w:tc>
      </w:tr>
      <w:tr w:rsidR="00295FCD" w:rsidRPr="00952123" w14:paraId="09CAA561" w14:textId="77777777" w:rsidTr="00472D4E">
        <w:tc>
          <w:tcPr>
            <w:tcW w:w="828" w:type="dxa"/>
            <w:gridSpan w:val="2"/>
          </w:tcPr>
          <w:p w14:paraId="656F65D3" w14:textId="77777777" w:rsidR="00295FCD" w:rsidRPr="00952123" w:rsidRDefault="00295FCD" w:rsidP="00472D4E">
            <w:pPr>
              <w:ind w:right="-108"/>
              <w:jc w:val="both"/>
              <w:rPr>
                <w:rFonts w:cs="Arial"/>
                <w:sz w:val="18"/>
                <w:szCs w:val="18"/>
              </w:rPr>
            </w:pPr>
          </w:p>
          <w:p w14:paraId="7DA24210" w14:textId="77777777" w:rsidR="00295FCD" w:rsidRPr="00952123" w:rsidRDefault="00295FCD" w:rsidP="00472D4E">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54CD6E07" w14:textId="77777777" w:rsidR="00295FCD" w:rsidRPr="00952123" w:rsidRDefault="00295FCD" w:rsidP="00472D4E">
            <w:pPr>
              <w:jc w:val="both"/>
              <w:rPr>
                <w:rFonts w:cs="Arial"/>
                <w:sz w:val="18"/>
                <w:szCs w:val="18"/>
              </w:rPr>
            </w:pPr>
          </w:p>
        </w:tc>
        <w:tc>
          <w:tcPr>
            <w:tcW w:w="2880" w:type="dxa"/>
          </w:tcPr>
          <w:p w14:paraId="6802D317" w14:textId="77777777" w:rsidR="00295FCD" w:rsidRPr="00952123" w:rsidRDefault="00295FCD" w:rsidP="00472D4E">
            <w:pPr>
              <w:jc w:val="both"/>
              <w:rPr>
                <w:rFonts w:cs="Arial"/>
                <w:sz w:val="18"/>
                <w:szCs w:val="18"/>
              </w:rPr>
            </w:pPr>
          </w:p>
        </w:tc>
        <w:tc>
          <w:tcPr>
            <w:tcW w:w="3704" w:type="dxa"/>
            <w:tcBorders>
              <w:top w:val="nil"/>
              <w:left w:val="nil"/>
              <w:bottom w:val="single" w:sz="4" w:space="0" w:color="auto"/>
              <w:right w:val="nil"/>
            </w:tcBorders>
          </w:tcPr>
          <w:p w14:paraId="4F68FD4F" w14:textId="77777777" w:rsidR="00295FCD" w:rsidRPr="00952123" w:rsidRDefault="00295FCD" w:rsidP="00472D4E">
            <w:pPr>
              <w:jc w:val="both"/>
              <w:rPr>
                <w:rFonts w:cs="Arial"/>
                <w:sz w:val="18"/>
                <w:szCs w:val="18"/>
              </w:rPr>
            </w:pPr>
          </w:p>
        </w:tc>
      </w:tr>
      <w:tr w:rsidR="00295FCD" w:rsidRPr="00952123" w14:paraId="4B96BCFB" w14:textId="77777777" w:rsidTr="00472D4E">
        <w:tc>
          <w:tcPr>
            <w:tcW w:w="828" w:type="dxa"/>
            <w:gridSpan w:val="2"/>
          </w:tcPr>
          <w:p w14:paraId="3E37405F" w14:textId="77777777" w:rsidR="00295FCD" w:rsidRPr="00952123" w:rsidRDefault="00295FCD" w:rsidP="00472D4E">
            <w:pPr>
              <w:jc w:val="both"/>
              <w:rPr>
                <w:rFonts w:cs="Arial"/>
                <w:sz w:val="18"/>
                <w:szCs w:val="18"/>
              </w:rPr>
            </w:pPr>
          </w:p>
        </w:tc>
        <w:tc>
          <w:tcPr>
            <w:tcW w:w="1800" w:type="dxa"/>
          </w:tcPr>
          <w:p w14:paraId="68AD56F3" w14:textId="77777777" w:rsidR="00295FCD" w:rsidRPr="00952123" w:rsidRDefault="00295FCD" w:rsidP="00472D4E">
            <w:pPr>
              <w:jc w:val="both"/>
              <w:rPr>
                <w:rFonts w:cs="Arial"/>
                <w:sz w:val="18"/>
                <w:szCs w:val="18"/>
              </w:rPr>
            </w:pPr>
          </w:p>
        </w:tc>
        <w:tc>
          <w:tcPr>
            <w:tcW w:w="2880" w:type="dxa"/>
            <w:hideMark/>
          </w:tcPr>
          <w:p w14:paraId="5CED8B55" w14:textId="77777777" w:rsidR="00295FCD" w:rsidRPr="00952123" w:rsidRDefault="00295FCD" w:rsidP="00472D4E">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20071AAA" w14:textId="77777777" w:rsidR="00295FCD" w:rsidRPr="00952123" w:rsidRDefault="00295FCD" w:rsidP="00472D4E">
            <w:pPr>
              <w:jc w:val="both"/>
              <w:rPr>
                <w:rFonts w:cs="Arial"/>
                <w:sz w:val="18"/>
                <w:szCs w:val="18"/>
              </w:rPr>
            </w:pPr>
          </w:p>
        </w:tc>
      </w:tr>
      <w:tr w:rsidR="00295FCD" w:rsidRPr="00952123" w14:paraId="36FF9A8A" w14:textId="77777777" w:rsidTr="00472D4E">
        <w:tc>
          <w:tcPr>
            <w:tcW w:w="828" w:type="dxa"/>
            <w:gridSpan w:val="2"/>
          </w:tcPr>
          <w:p w14:paraId="70DCBF20" w14:textId="77777777" w:rsidR="00295FCD" w:rsidRPr="00952123" w:rsidRDefault="00295FCD" w:rsidP="00472D4E">
            <w:pPr>
              <w:jc w:val="both"/>
              <w:rPr>
                <w:rFonts w:cs="Arial"/>
                <w:sz w:val="18"/>
                <w:szCs w:val="18"/>
              </w:rPr>
            </w:pPr>
          </w:p>
        </w:tc>
        <w:tc>
          <w:tcPr>
            <w:tcW w:w="1800" w:type="dxa"/>
          </w:tcPr>
          <w:p w14:paraId="5F9D1593" w14:textId="77777777" w:rsidR="00295FCD" w:rsidRPr="00952123" w:rsidRDefault="00295FCD" w:rsidP="00472D4E">
            <w:pPr>
              <w:jc w:val="both"/>
              <w:rPr>
                <w:rFonts w:cs="Arial"/>
                <w:sz w:val="18"/>
                <w:szCs w:val="18"/>
              </w:rPr>
            </w:pPr>
          </w:p>
        </w:tc>
        <w:tc>
          <w:tcPr>
            <w:tcW w:w="2880" w:type="dxa"/>
          </w:tcPr>
          <w:p w14:paraId="2851986C" w14:textId="77777777" w:rsidR="00295FCD" w:rsidRPr="00952123" w:rsidRDefault="00295FCD" w:rsidP="00472D4E">
            <w:pPr>
              <w:jc w:val="both"/>
              <w:rPr>
                <w:rFonts w:cs="Arial"/>
                <w:sz w:val="18"/>
                <w:szCs w:val="18"/>
              </w:rPr>
            </w:pPr>
          </w:p>
        </w:tc>
        <w:tc>
          <w:tcPr>
            <w:tcW w:w="3704" w:type="dxa"/>
            <w:tcBorders>
              <w:top w:val="nil"/>
              <w:left w:val="nil"/>
              <w:bottom w:val="single" w:sz="4" w:space="0" w:color="auto"/>
              <w:right w:val="nil"/>
            </w:tcBorders>
          </w:tcPr>
          <w:p w14:paraId="5D512FEA" w14:textId="77777777" w:rsidR="00295FCD" w:rsidRPr="00952123" w:rsidRDefault="00295FCD" w:rsidP="00472D4E">
            <w:pPr>
              <w:jc w:val="center"/>
              <w:rPr>
                <w:rFonts w:cs="Arial"/>
                <w:sz w:val="18"/>
                <w:szCs w:val="18"/>
              </w:rPr>
            </w:pPr>
            <w:r w:rsidRPr="00952123">
              <w:rPr>
                <w:rFonts w:cs="Arial"/>
                <w:sz w:val="18"/>
                <w:szCs w:val="18"/>
              </w:rPr>
              <w:t>Podpis pooblaščene osebe</w:t>
            </w:r>
          </w:p>
          <w:p w14:paraId="0EA80531" w14:textId="77777777" w:rsidR="00295FCD" w:rsidRPr="00952123" w:rsidRDefault="00295FCD" w:rsidP="00472D4E">
            <w:pPr>
              <w:jc w:val="center"/>
              <w:rPr>
                <w:rFonts w:cs="Arial"/>
                <w:sz w:val="18"/>
                <w:szCs w:val="18"/>
              </w:rPr>
            </w:pPr>
          </w:p>
          <w:p w14:paraId="5EDBF2D4" w14:textId="77777777" w:rsidR="00295FCD" w:rsidRPr="00952123" w:rsidRDefault="00295FCD" w:rsidP="00472D4E">
            <w:pPr>
              <w:jc w:val="center"/>
              <w:rPr>
                <w:rFonts w:cs="Arial"/>
                <w:sz w:val="18"/>
                <w:szCs w:val="18"/>
              </w:rPr>
            </w:pPr>
          </w:p>
        </w:tc>
      </w:tr>
    </w:tbl>
    <w:p w14:paraId="06D86CB7" w14:textId="77777777" w:rsidR="00295FCD" w:rsidRDefault="00295FCD" w:rsidP="00295FCD"/>
    <w:p w14:paraId="6D5F0216" w14:textId="7170BCA7" w:rsidR="004B6C04" w:rsidRPr="00116091" w:rsidRDefault="00E6599A" w:rsidP="00295FCD">
      <w:pPr>
        <w:rPr>
          <w:rFonts w:ascii="Arial" w:hAnsi="Arial" w:cs="Arial"/>
          <w:color w:val="FFFFFF" w:themeColor="background1"/>
        </w:rPr>
      </w:pPr>
      <w:r>
        <w:rPr>
          <w:rFonts w:ascii="Arial" w:hAnsi="Arial" w:cs="Arial"/>
          <w:color w:val="FFFFFF" w:themeColor="background1"/>
        </w:rPr>
        <w:t>ec pogodbe</w:t>
      </w:r>
    </w:p>
    <w:p w14:paraId="70DFE79F" w14:textId="77777777" w:rsidR="004B6C04" w:rsidRDefault="004B6C04" w:rsidP="00AC0380">
      <w:pPr>
        <w:rPr>
          <w:rFonts w:ascii="Arial" w:hAnsi="Arial" w:cs="Arial"/>
        </w:rPr>
      </w:pPr>
    </w:p>
    <w:p w14:paraId="2C14296C" w14:textId="0361471A" w:rsidR="00295FCD" w:rsidRDefault="00295FCD" w:rsidP="00295FCD">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OKVIRNI SPORAZUM</w:t>
      </w:r>
      <w:r w:rsidRPr="00225152">
        <w:rPr>
          <w:rFonts w:ascii="Arial" w:hAnsi="Arial" w:cs="Arial"/>
          <w:b/>
          <w:bCs/>
          <w:color w:val="000000"/>
          <w:sz w:val="27"/>
          <w:szCs w:val="27"/>
        </w:rPr>
        <w:t xml:space="preserve"> </w:t>
      </w:r>
      <w:r>
        <w:rPr>
          <w:rFonts w:ascii="Arial" w:hAnsi="Arial" w:cs="Arial"/>
          <w:b/>
          <w:bCs/>
          <w:color w:val="000000"/>
          <w:sz w:val="27"/>
          <w:szCs w:val="27"/>
        </w:rPr>
        <w:t xml:space="preserve">ZA </w:t>
      </w:r>
      <w:r w:rsidRPr="00295FCD">
        <w:rPr>
          <w:rFonts w:ascii="Arial" w:hAnsi="Arial" w:cs="Arial"/>
          <w:b/>
          <w:bCs/>
          <w:color w:val="000000"/>
          <w:sz w:val="27"/>
          <w:szCs w:val="27"/>
        </w:rPr>
        <w:t>DOBAV</w:t>
      </w:r>
      <w:r>
        <w:rPr>
          <w:rFonts w:ascii="Arial" w:hAnsi="Arial" w:cs="Arial"/>
          <w:b/>
          <w:bCs/>
          <w:color w:val="000000"/>
          <w:sz w:val="27"/>
          <w:szCs w:val="27"/>
        </w:rPr>
        <w:t>O</w:t>
      </w:r>
      <w:r w:rsidRPr="00295FCD">
        <w:rPr>
          <w:rFonts w:ascii="Arial" w:hAnsi="Arial" w:cs="Arial"/>
          <w:b/>
          <w:bCs/>
          <w:color w:val="000000"/>
          <w:sz w:val="27"/>
          <w:szCs w:val="27"/>
        </w:rPr>
        <w:t xml:space="preserve"> PLINA UNP ALI EKVIVALENT ZA POTREBE UNIVERZE NA PRIMORSKEM ZA OBDOBJE ŠTIRIH (4) LET OD DATUMA SKLENITVE POGODBE</w:t>
      </w:r>
      <w:r w:rsidRPr="00225152">
        <w:rPr>
          <w:rFonts w:ascii="Arial" w:hAnsi="Arial" w:cs="Arial"/>
          <w:b/>
          <w:bCs/>
          <w:color w:val="000000"/>
          <w:sz w:val="27"/>
          <w:szCs w:val="27"/>
        </w:rPr>
        <w:t xml:space="preserve"> </w:t>
      </w:r>
    </w:p>
    <w:p w14:paraId="1C85CEE8" w14:textId="77777777" w:rsidR="00295FCD" w:rsidRDefault="00295FCD" w:rsidP="00295FCD">
      <w:pPr>
        <w:spacing w:before="225" w:after="225" w:line="240" w:lineRule="auto"/>
        <w:jc w:val="center"/>
        <w:rPr>
          <w:rFonts w:ascii="Arial" w:hAnsi="Arial" w:cs="Arial"/>
          <w:b/>
          <w:bCs/>
          <w:color w:val="000000"/>
        </w:rPr>
      </w:pPr>
      <w:r w:rsidRPr="00225152">
        <w:rPr>
          <w:rFonts w:ascii="Arial" w:hAnsi="Arial" w:cs="Arial"/>
          <w:b/>
          <w:bCs/>
          <w:color w:val="000000"/>
        </w:rPr>
        <w:t>za sklop/e: ______</w:t>
      </w:r>
    </w:p>
    <w:p w14:paraId="545F565F" w14:textId="77777777" w:rsidR="00295FCD" w:rsidRPr="00225152" w:rsidRDefault="00295FCD" w:rsidP="00295FCD">
      <w:pPr>
        <w:spacing w:before="225" w:after="225" w:line="240" w:lineRule="auto"/>
        <w:jc w:val="center"/>
        <w:rPr>
          <w:rFonts w:ascii="Arial" w:hAnsi="Arial" w:cs="Arial"/>
          <w:b/>
          <w:bCs/>
          <w:color w:val="000000"/>
        </w:rPr>
      </w:pPr>
      <w:r>
        <w:rPr>
          <w:rFonts w:ascii="Arial" w:hAnsi="Arial" w:cs="Arial"/>
          <w:b/>
          <w:bCs/>
          <w:color w:val="000000"/>
        </w:rPr>
        <w:t>št. okvirnega sporazuma: ______</w:t>
      </w:r>
    </w:p>
    <w:p w14:paraId="336470B0" w14:textId="77777777" w:rsidR="00E742EB" w:rsidRDefault="00E6599A">
      <w:pPr>
        <w:spacing w:before="225" w:after="225" w:line="240" w:lineRule="auto"/>
        <w:jc w:val="center"/>
      </w:pPr>
      <w:r>
        <w:rPr>
          <w:rFonts w:ascii="Arial" w:hAnsi="Arial" w:cs="Arial"/>
          <w:color w:val="000000"/>
          <w:sz w:val="18"/>
          <w:szCs w:val="18"/>
        </w:rPr>
        <w:t>sklenjena med</w:t>
      </w:r>
    </w:p>
    <w:p w14:paraId="2F43E19C" w14:textId="77777777" w:rsidR="00E742EB" w:rsidRDefault="00E6599A">
      <w:pPr>
        <w:spacing w:after="0" w:line="240" w:lineRule="auto"/>
      </w:pPr>
      <w:r>
        <w:rPr>
          <w:rFonts w:ascii="Arial" w:hAnsi="Arial" w:cs="Arial"/>
          <w:b/>
          <w:bCs/>
          <w:color w:val="000000"/>
          <w:sz w:val="18"/>
          <w:szCs w:val="18"/>
        </w:rPr>
        <w:t>NAROČNIKOM: Univerza na Primorskem Študentski domovi, Ankaranska cesta 7, 6000 Koper,</w:t>
      </w:r>
      <w:r>
        <w:rPr>
          <w:rFonts w:ascii="Arial" w:hAnsi="Arial" w:cs="Arial"/>
          <w:color w:val="000000"/>
          <w:sz w:val="18"/>
          <w:szCs w:val="18"/>
        </w:rPr>
        <w:br/>
        <w:t>ki ga zastopa Klavdija Kutner</w:t>
      </w:r>
      <w:r>
        <w:br/>
      </w:r>
    </w:p>
    <w:tbl>
      <w:tblPr>
        <w:tblStyle w:val="NormalTablePHPDOCX"/>
        <w:tblW w:w="3500" w:type="pct"/>
        <w:tblInd w:w="108" w:type="dxa"/>
        <w:tblLook w:val="04A0" w:firstRow="1" w:lastRow="0" w:firstColumn="1" w:lastColumn="0" w:noHBand="0" w:noVBand="1"/>
      </w:tblPr>
      <w:tblGrid>
        <w:gridCol w:w="3300"/>
        <w:gridCol w:w="3049"/>
      </w:tblGrid>
      <w:tr w:rsidR="00E742EB" w14:paraId="6CAB1E62" w14:textId="77777777">
        <w:tc>
          <w:tcPr>
            <w:tcW w:w="3300" w:type="dxa"/>
            <w:tcMar>
              <w:top w:w="0" w:type="auto"/>
              <w:bottom w:w="0" w:type="auto"/>
            </w:tcMar>
            <w:vAlign w:val="center"/>
          </w:tcPr>
          <w:p w14:paraId="5A32F70F" w14:textId="77777777" w:rsidR="00E742EB" w:rsidRDefault="00E6599A">
            <w:r>
              <w:rPr>
                <w:rFonts w:ascii="Arial" w:hAnsi="Arial" w:cs="Arial"/>
                <w:color w:val="000000"/>
                <w:position w:val="-2"/>
                <w:sz w:val="18"/>
                <w:szCs w:val="18"/>
              </w:rPr>
              <w:t>Matična številka:</w:t>
            </w:r>
          </w:p>
        </w:tc>
        <w:tc>
          <w:tcPr>
            <w:tcW w:w="0" w:type="auto"/>
            <w:tcMar>
              <w:top w:w="0" w:type="auto"/>
              <w:bottom w:w="0" w:type="auto"/>
            </w:tcMar>
            <w:vAlign w:val="center"/>
          </w:tcPr>
          <w:p w14:paraId="703CEF09" w14:textId="77777777" w:rsidR="00E742EB" w:rsidRDefault="00E6599A">
            <w:r>
              <w:rPr>
                <w:rFonts w:ascii="Arial" w:hAnsi="Arial" w:cs="Arial"/>
                <w:color w:val="000000"/>
                <w:position w:val="-2"/>
                <w:sz w:val="18"/>
                <w:szCs w:val="18"/>
              </w:rPr>
              <w:t>1810014008</w:t>
            </w:r>
          </w:p>
        </w:tc>
      </w:tr>
      <w:tr w:rsidR="00E742EB" w14:paraId="063D05AF" w14:textId="77777777">
        <w:tc>
          <w:tcPr>
            <w:tcW w:w="3300" w:type="dxa"/>
            <w:tcMar>
              <w:top w:w="0" w:type="auto"/>
              <w:bottom w:w="0" w:type="auto"/>
            </w:tcMar>
            <w:vAlign w:val="center"/>
          </w:tcPr>
          <w:p w14:paraId="7BB98804" w14:textId="77777777" w:rsidR="00E742EB" w:rsidRDefault="00E6599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7A3E962" w14:textId="77777777" w:rsidR="00E742EB" w:rsidRDefault="00E6599A">
            <w:r>
              <w:rPr>
                <w:rFonts w:ascii="Arial" w:hAnsi="Arial" w:cs="Arial"/>
                <w:color w:val="000000"/>
                <w:position w:val="-2"/>
                <w:sz w:val="18"/>
                <w:szCs w:val="18"/>
              </w:rPr>
              <w:t>SI 71633065</w:t>
            </w:r>
          </w:p>
        </w:tc>
      </w:tr>
      <w:tr w:rsidR="00E742EB" w14:paraId="529FFD94" w14:textId="77777777">
        <w:tc>
          <w:tcPr>
            <w:tcW w:w="3300" w:type="dxa"/>
            <w:tcMar>
              <w:top w:w="0" w:type="auto"/>
              <w:bottom w:w="0" w:type="auto"/>
            </w:tcMar>
            <w:vAlign w:val="center"/>
          </w:tcPr>
          <w:p w14:paraId="6E0FBD13" w14:textId="77777777" w:rsidR="00E742EB" w:rsidRDefault="00E6599A">
            <w:r>
              <w:rPr>
                <w:rFonts w:ascii="Arial" w:hAnsi="Arial" w:cs="Arial"/>
                <w:color w:val="000000"/>
                <w:position w:val="-2"/>
                <w:sz w:val="18"/>
                <w:szCs w:val="18"/>
              </w:rPr>
              <w:t>Transakcijski račun (TRR):</w:t>
            </w:r>
          </w:p>
        </w:tc>
        <w:tc>
          <w:tcPr>
            <w:tcW w:w="0" w:type="auto"/>
            <w:tcMar>
              <w:top w:w="0" w:type="auto"/>
              <w:bottom w:w="0" w:type="auto"/>
            </w:tcMar>
            <w:vAlign w:val="center"/>
          </w:tcPr>
          <w:p w14:paraId="6CD56C13" w14:textId="77777777" w:rsidR="00E742EB" w:rsidRDefault="00E6599A">
            <w:r>
              <w:rPr>
                <w:rFonts w:ascii="Arial" w:hAnsi="Arial" w:cs="Arial"/>
                <w:color w:val="000000"/>
                <w:position w:val="-2"/>
                <w:sz w:val="18"/>
                <w:szCs w:val="18"/>
              </w:rPr>
              <w:t>______________________</w:t>
            </w:r>
          </w:p>
        </w:tc>
      </w:tr>
    </w:tbl>
    <w:p w14:paraId="5ECFE72A" w14:textId="77777777" w:rsidR="00E742EB" w:rsidRDefault="00E742EB"/>
    <w:p w14:paraId="68E40C46" w14:textId="77777777" w:rsidR="00E742EB" w:rsidRDefault="00E6599A">
      <w:pPr>
        <w:spacing w:before="225" w:after="225" w:line="240" w:lineRule="auto"/>
        <w:jc w:val="center"/>
      </w:pPr>
      <w:r>
        <w:rPr>
          <w:rFonts w:ascii="Arial" w:hAnsi="Arial" w:cs="Arial"/>
          <w:color w:val="000000"/>
          <w:sz w:val="18"/>
          <w:szCs w:val="18"/>
        </w:rPr>
        <w:t>in</w:t>
      </w:r>
    </w:p>
    <w:p w14:paraId="0FB7C75A" w14:textId="1A3FAEF2" w:rsidR="00E742EB" w:rsidRDefault="00295FCD">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742EB" w14:paraId="1A949A4B" w14:textId="77777777">
        <w:tc>
          <w:tcPr>
            <w:tcW w:w="3300" w:type="dxa"/>
            <w:tcMar>
              <w:top w:w="0" w:type="auto"/>
              <w:bottom w:w="0" w:type="auto"/>
            </w:tcMar>
            <w:vAlign w:val="center"/>
          </w:tcPr>
          <w:p w14:paraId="18678D15" w14:textId="77777777" w:rsidR="00E742EB" w:rsidRDefault="00E6599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79C19BF" w14:textId="77777777" w:rsidR="00E742EB" w:rsidRDefault="00E6599A">
            <w:r>
              <w:rPr>
                <w:rFonts w:ascii="Arial" w:hAnsi="Arial" w:cs="Arial"/>
                <w:color w:val="000000"/>
                <w:position w:val="-2"/>
                <w:sz w:val="18"/>
                <w:szCs w:val="18"/>
              </w:rPr>
              <w:t> </w:t>
            </w:r>
          </w:p>
        </w:tc>
      </w:tr>
      <w:tr w:rsidR="00E742EB" w14:paraId="6EFDC360" w14:textId="77777777">
        <w:tc>
          <w:tcPr>
            <w:tcW w:w="3300" w:type="dxa"/>
            <w:tcMar>
              <w:top w:w="0" w:type="auto"/>
              <w:bottom w:w="0" w:type="auto"/>
            </w:tcMar>
            <w:vAlign w:val="center"/>
          </w:tcPr>
          <w:p w14:paraId="51EFE3EB" w14:textId="77777777" w:rsidR="00E742EB" w:rsidRDefault="00E6599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B07A2CE" w14:textId="77777777" w:rsidR="00E742EB" w:rsidRDefault="00E6599A">
            <w:r>
              <w:rPr>
                <w:rFonts w:ascii="Arial" w:hAnsi="Arial" w:cs="Arial"/>
                <w:color w:val="000000"/>
                <w:position w:val="-2"/>
                <w:sz w:val="18"/>
                <w:szCs w:val="18"/>
              </w:rPr>
              <w:t> </w:t>
            </w:r>
          </w:p>
        </w:tc>
      </w:tr>
      <w:tr w:rsidR="00E742EB" w14:paraId="6A5C2E89" w14:textId="77777777">
        <w:tc>
          <w:tcPr>
            <w:tcW w:w="3300" w:type="dxa"/>
            <w:tcMar>
              <w:top w:w="0" w:type="auto"/>
              <w:bottom w:w="0" w:type="auto"/>
            </w:tcMar>
            <w:vAlign w:val="center"/>
          </w:tcPr>
          <w:p w14:paraId="183D3489" w14:textId="77777777" w:rsidR="00E742EB" w:rsidRDefault="00E6599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F152C94" w14:textId="77777777" w:rsidR="00E742EB" w:rsidRDefault="00E6599A">
            <w:r>
              <w:rPr>
                <w:rFonts w:ascii="Arial" w:hAnsi="Arial" w:cs="Arial"/>
                <w:color w:val="000000"/>
                <w:position w:val="-2"/>
                <w:sz w:val="18"/>
                <w:szCs w:val="18"/>
              </w:rPr>
              <w:t> </w:t>
            </w:r>
          </w:p>
        </w:tc>
      </w:tr>
    </w:tbl>
    <w:p w14:paraId="55BD3DC7" w14:textId="0E5B6A50" w:rsidR="00FC4866" w:rsidRPr="00FC4866" w:rsidRDefault="00E6599A" w:rsidP="00FC4866">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p>
    <w:p w14:paraId="25B05DFB" w14:textId="77777777" w:rsidR="00FC4866" w:rsidRPr="00FC4866" w:rsidRDefault="00FC4866" w:rsidP="00FC4866">
      <w:pPr>
        <w:numPr>
          <w:ilvl w:val="0"/>
          <w:numId w:val="33"/>
        </w:numPr>
        <w:spacing w:before="240" w:after="120" w:line="240" w:lineRule="auto"/>
        <w:ind w:left="714" w:hanging="357"/>
        <w:jc w:val="center"/>
        <w:rPr>
          <w:rFonts w:ascii="Arial" w:hAnsi="Arial" w:cs="Arial"/>
          <w:b/>
          <w:sz w:val="18"/>
          <w:szCs w:val="18"/>
        </w:rPr>
      </w:pPr>
      <w:r w:rsidRPr="00FC4866">
        <w:rPr>
          <w:rFonts w:ascii="Arial" w:hAnsi="Arial" w:cs="Arial"/>
          <w:b/>
          <w:sz w:val="18"/>
          <w:szCs w:val="18"/>
        </w:rPr>
        <w:t>člen</w:t>
      </w:r>
    </w:p>
    <w:p w14:paraId="7A121DC7" w14:textId="545134A5" w:rsidR="00FC4866" w:rsidRPr="00FC4866" w:rsidRDefault="00FC4866" w:rsidP="00FC4866">
      <w:pPr>
        <w:pStyle w:val="BodyText"/>
        <w:spacing w:line="276" w:lineRule="auto"/>
        <w:rPr>
          <w:rFonts w:ascii="Arial" w:hAnsi="Arial" w:cs="Arial"/>
          <w:sz w:val="18"/>
          <w:szCs w:val="18"/>
        </w:rPr>
      </w:pPr>
      <w:r>
        <w:rPr>
          <w:rFonts w:ascii="Arial" w:hAnsi="Arial" w:cs="Arial"/>
          <w:sz w:val="18"/>
          <w:szCs w:val="18"/>
        </w:rPr>
        <w:t>Stranki sporazuma</w:t>
      </w:r>
      <w:r w:rsidRPr="00FC4866">
        <w:rPr>
          <w:rFonts w:ascii="Arial" w:hAnsi="Arial" w:cs="Arial"/>
          <w:sz w:val="18"/>
          <w:szCs w:val="18"/>
        </w:rPr>
        <w:t xml:space="preserve"> uvodoma ugotavljata, da:</w:t>
      </w:r>
    </w:p>
    <w:p w14:paraId="240D52F5" w14:textId="77777777" w:rsidR="00FC4866" w:rsidRPr="00FC4866" w:rsidRDefault="00FC4866" w:rsidP="00FC4866">
      <w:pPr>
        <w:pStyle w:val="BodyText"/>
        <w:spacing w:line="276" w:lineRule="auto"/>
        <w:rPr>
          <w:rFonts w:ascii="Arial" w:hAnsi="Arial" w:cs="Arial"/>
          <w:sz w:val="18"/>
          <w:szCs w:val="18"/>
        </w:rPr>
      </w:pPr>
    </w:p>
    <w:p w14:paraId="2E3437A1" w14:textId="1EB7FA27" w:rsidR="00FC4866" w:rsidRDefault="00FC4866" w:rsidP="00FC4866">
      <w:pPr>
        <w:pStyle w:val="ListParagraph"/>
        <w:numPr>
          <w:ilvl w:val="0"/>
          <w:numId w:val="32"/>
        </w:numPr>
        <w:spacing w:after="0"/>
        <w:contextualSpacing w:val="0"/>
        <w:jc w:val="both"/>
        <w:rPr>
          <w:rFonts w:ascii="Arial" w:hAnsi="Arial" w:cs="Arial"/>
          <w:sz w:val="18"/>
          <w:szCs w:val="18"/>
        </w:rPr>
      </w:pPr>
      <w:r w:rsidRPr="00FC4866">
        <w:rPr>
          <w:rFonts w:ascii="Arial" w:hAnsi="Arial" w:cs="Arial"/>
          <w:sz w:val="18"/>
          <w:szCs w:val="18"/>
        </w:rPr>
        <w:t xml:space="preserve">je naročnik izvedel postopek oddaje </w:t>
      </w:r>
      <w:r>
        <w:rPr>
          <w:rFonts w:ascii="Arial" w:hAnsi="Arial" w:cs="Arial"/>
          <w:sz w:val="18"/>
          <w:szCs w:val="18"/>
        </w:rPr>
        <w:t>javnega naročila po odprtem postopku</w:t>
      </w:r>
      <w:r w:rsidRPr="00FC4866">
        <w:rPr>
          <w:rFonts w:ascii="Arial" w:hAnsi="Arial" w:cs="Arial"/>
          <w:sz w:val="18"/>
          <w:szCs w:val="18"/>
        </w:rPr>
        <w:t>,</w:t>
      </w:r>
      <w:r>
        <w:rPr>
          <w:rFonts w:ascii="Arial" w:hAnsi="Arial" w:cs="Arial"/>
          <w:sz w:val="18"/>
          <w:szCs w:val="18"/>
        </w:rPr>
        <w:t xml:space="preserve"> ki je bil objavljen na Portalu javnih naročil dne _____ pod oznako _______ in v Dopolnilu k Uradnemu listu EU dne ______ pod oznako _______</w:t>
      </w:r>
      <w:r w:rsidRPr="00FC4866">
        <w:rPr>
          <w:rFonts w:ascii="Arial" w:hAnsi="Arial" w:cs="Arial"/>
          <w:sz w:val="18"/>
          <w:szCs w:val="18"/>
        </w:rPr>
        <w:t xml:space="preserve"> z namenom sklenitve okvirnega sporazuma za </w:t>
      </w:r>
      <w:r>
        <w:rPr>
          <w:rFonts w:ascii="Arial" w:hAnsi="Arial" w:cs="Arial"/>
          <w:sz w:val="18"/>
          <w:szCs w:val="18"/>
        </w:rPr>
        <w:t>d</w:t>
      </w:r>
      <w:r w:rsidRPr="00FC4866">
        <w:rPr>
          <w:rFonts w:ascii="Arial" w:hAnsi="Arial" w:cs="Arial"/>
          <w:sz w:val="18"/>
          <w:szCs w:val="18"/>
        </w:rPr>
        <w:t>obav</w:t>
      </w:r>
      <w:r>
        <w:rPr>
          <w:rFonts w:ascii="Arial" w:hAnsi="Arial" w:cs="Arial"/>
          <w:sz w:val="18"/>
          <w:szCs w:val="18"/>
        </w:rPr>
        <w:t>o</w:t>
      </w:r>
      <w:r w:rsidRPr="00FC4866">
        <w:rPr>
          <w:rFonts w:ascii="Arial" w:hAnsi="Arial" w:cs="Arial"/>
          <w:sz w:val="18"/>
          <w:szCs w:val="18"/>
        </w:rPr>
        <w:t xml:space="preserve"> plina UNP ali ekvivalent za potrebe Univerze na Primorskem za obdobje štirih (4) let od datuma sklenitve pogodbe (v nadaljevanju besedila: javno naročilo)</w:t>
      </w:r>
      <w:r>
        <w:rPr>
          <w:rFonts w:ascii="Arial" w:hAnsi="Arial" w:cs="Arial"/>
          <w:sz w:val="18"/>
          <w:szCs w:val="18"/>
        </w:rPr>
        <w:t xml:space="preserve"> ter oddajo naročila za obdobje prvih dveh let</w:t>
      </w:r>
      <w:r w:rsidRPr="00FC4866">
        <w:rPr>
          <w:rFonts w:ascii="Arial" w:hAnsi="Arial" w:cs="Arial"/>
          <w:sz w:val="18"/>
          <w:szCs w:val="18"/>
        </w:rPr>
        <w:t>,</w:t>
      </w:r>
    </w:p>
    <w:p w14:paraId="2907FA6F" w14:textId="31041AF7" w:rsidR="00FC4866" w:rsidRPr="00FC4866" w:rsidRDefault="00FC4866" w:rsidP="00FC4866">
      <w:pPr>
        <w:pStyle w:val="ListParagraph"/>
        <w:numPr>
          <w:ilvl w:val="0"/>
          <w:numId w:val="32"/>
        </w:numPr>
        <w:spacing w:after="0"/>
        <w:contextualSpacing w:val="0"/>
        <w:jc w:val="both"/>
        <w:rPr>
          <w:rFonts w:ascii="Arial" w:hAnsi="Arial" w:cs="Arial"/>
          <w:sz w:val="18"/>
          <w:szCs w:val="18"/>
        </w:rPr>
      </w:pPr>
      <w:r>
        <w:rPr>
          <w:rFonts w:ascii="Arial" w:hAnsi="Arial" w:cs="Arial"/>
          <w:sz w:val="18"/>
          <w:szCs w:val="18"/>
        </w:rPr>
        <w:t>se predmetni sporazum sklepa za sklop/e: ______</w:t>
      </w:r>
    </w:p>
    <w:p w14:paraId="2446DEED" w14:textId="77777777" w:rsidR="00FC4866" w:rsidRPr="00FC4866" w:rsidRDefault="00FC4866" w:rsidP="00FC4866">
      <w:pPr>
        <w:pStyle w:val="ListParagraph"/>
        <w:numPr>
          <w:ilvl w:val="0"/>
          <w:numId w:val="32"/>
        </w:numPr>
        <w:spacing w:after="0"/>
        <w:contextualSpacing w:val="0"/>
        <w:jc w:val="both"/>
        <w:rPr>
          <w:rFonts w:ascii="Arial" w:hAnsi="Arial" w:cs="Arial"/>
          <w:sz w:val="18"/>
          <w:szCs w:val="18"/>
        </w:rPr>
      </w:pPr>
      <w:r w:rsidRPr="00FC4866">
        <w:rPr>
          <w:rFonts w:ascii="Arial" w:hAnsi="Arial" w:cs="Arial"/>
          <w:sz w:val="18"/>
          <w:szCs w:val="18"/>
        </w:rPr>
        <w:t>sta ponudba dobavitelja, razpisna in ostala dokumentacija sestavni del tega okvirnega sporazuma,</w:t>
      </w:r>
    </w:p>
    <w:p w14:paraId="4DE2EFDB" w14:textId="77777777" w:rsidR="00FC4866" w:rsidRPr="00FC4866" w:rsidRDefault="00FC4866" w:rsidP="00FC4866">
      <w:pPr>
        <w:numPr>
          <w:ilvl w:val="0"/>
          <w:numId w:val="32"/>
        </w:numPr>
        <w:spacing w:after="0"/>
        <w:jc w:val="both"/>
        <w:rPr>
          <w:rFonts w:ascii="Arial" w:hAnsi="Arial" w:cs="Arial"/>
          <w:sz w:val="18"/>
          <w:szCs w:val="18"/>
        </w:rPr>
      </w:pPr>
      <w:r w:rsidRPr="00FC4866">
        <w:rPr>
          <w:rFonts w:ascii="Arial" w:hAnsi="Arial" w:cs="Arial"/>
          <w:sz w:val="18"/>
          <w:szCs w:val="18"/>
        </w:rPr>
        <w:t>pogodbeni stranki sklepata ta okvirni sporazum za določitev splošnih in posebnih pogojev za izvedbo javnega naročila.</w:t>
      </w:r>
    </w:p>
    <w:p w14:paraId="4553F99D" w14:textId="77777777" w:rsidR="00FC4866" w:rsidRPr="00FC4866" w:rsidRDefault="00FC4866" w:rsidP="00FC4866">
      <w:pPr>
        <w:jc w:val="both"/>
        <w:rPr>
          <w:rFonts w:ascii="Arial" w:hAnsi="Arial" w:cs="Arial"/>
          <w:sz w:val="18"/>
          <w:szCs w:val="18"/>
        </w:rPr>
      </w:pPr>
    </w:p>
    <w:p w14:paraId="419BD8F2" w14:textId="77777777" w:rsidR="00FC4866" w:rsidRPr="00FC4866" w:rsidRDefault="00FC4866" w:rsidP="00FC4866">
      <w:pPr>
        <w:pStyle w:val="ListParagraph"/>
        <w:numPr>
          <w:ilvl w:val="0"/>
          <w:numId w:val="33"/>
        </w:numPr>
        <w:spacing w:after="0" w:line="240" w:lineRule="auto"/>
        <w:contextualSpacing w:val="0"/>
        <w:jc w:val="center"/>
        <w:rPr>
          <w:rFonts w:ascii="Arial" w:hAnsi="Arial" w:cs="Arial"/>
          <w:b/>
          <w:bCs/>
          <w:sz w:val="18"/>
          <w:szCs w:val="18"/>
        </w:rPr>
      </w:pPr>
      <w:r w:rsidRPr="00FC4866">
        <w:rPr>
          <w:rFonts w:ascii="Arial" w:hAnsi="Arial" w:cs="Arial"/>
          <w:b/>
          <w:bCs/>
          <w:sz w:val="18"/>
          <w:szCs w:val="18"/>
        </w:rPr>
        <w:t>člen</w:t>
      </w:r>
    </w:p>
    <w:p w14:paraId="12DE9EBF" w14:textId="77777777" w:rsidR="00FC4866" w:rsidRPr="00FC4866" w:rsidRDefault="00FC4866" w:rsidP="00FC4866">
      <w:pPr>
        <w:pStyle w:val="Default"/>
        <w:jc w:val="both"/>
        <w:rPr>
          <w:color w:val="auto"/>
          <w:sz w:val="18"/>
          <w:szCs w:val="18"/>
        </w:rPr>
      </w:pPr>
    </w:p>
    <w:p w14:paraId="4B7A07CA" w14:textId="77777777" w:rsidR="00FC4866" w:rsidRDefault="00FC4866" w:rsidP="00FC4866">
      <w:pPr>
        <w:autoSpaceDE w:val="0"/>
        <w:autoSpaceDN w:val="0"/>
        <w:adjustRightInd w:val="0"/>
        <w:contextualSpacing/>
        <w:jc w:val="both"/>
        <w:rPr>
          <w:rFonts w:ascii="Arial" w:eastAsia="Calibri" w:hAnsi="Arial" w:cs="Arial"/>
          <w:sz w:val="18"/>
          <w:szCs w:val="18"/>
        </w:rPr>
      </w:pPr>
      <w:r w:rsidRPr="00FC4866">
        <w:rPr>
          <w:rFonts w:ascii="Arial" w:hAnsi="Arial" w:cs="Arial"/>
          <w:sz w:val="18"/>
          <w:szCs w:val="18"/>
        </w:rPr>
        <w:t>Naročnik kupuje predmet okvirnega sporazuma, dobavitelj pa se zavezuje, da j</w:t>
      </w:r>
      <w:r w:rsidRPr="00FC4866">
        <w:rPr>
          <w:rFonts w:ascii="Arial" w:eastAsia="Calibri" w:hAnsi="Arial" w:cs="Arial"/>
          <w:sz w:val="18"/>
          <w:szCs w:val="18"/>
        </w:rPr>
        <w:t>e predmet okvirnega sporazuma v skladu z zahtevami naročnika opredeljenimi v razpisni dokumentaciji ter da bo predmet pogodbe dobavil, z lastnostmi, kot izhajajo iz razpisne dokumentacije.</w:t>
      </w:r>
      <w:r w:rsidRPr="00FC4866">
        <w:rPr>
          <w:rFonts w:ascii="Arial" w:hAnsi="Arial" w:cs="Arial"/>
          <w:sz w:val="18"/>
          <w:szCs w:val="18"/>
        </w:rPr>
        <w:t xml:space="preserve"> </w:t>
      </w:r>
    </w:p>
    <w:p w14:paraId="763C9CE1" w14:textId="77777777" w:rsidR="00FC4866" w:rsidRDefault="00FC4866" w:rsidP="00FC4866">
      <w:pPr>
        <w:autoSpaceDE w:val="0"/>
        <w:autoSpaceDN w:val="0"/>
        <w:adjustRightInd w:val="0"/>
        <w:contextualSpacing/>
        <w:jc w:val="both"/>
        <w:rPr>
          <w:rFonts w:ascii="Arial" w:eastAsia="Calibri" w:hAnsi="Arial" w:cs="Arial"/>
          <w:sz w:val="18"/>
          <w:szCs w:val="18"/>
        </w:rPr>
      </w:pPr>
    </w:p>
    <w:p w14:paraId="1F5D88B5" w14:textId="2389BDA1" w:rsidR="00FC4866" w:rsidRPr="00FC4866" w:rsidRDefault="00FC4866" w:rsidP="00FC4866">
      <w:pPr>
        <w:autoSpaceDE w:val="0"/>
        <w:autoSpaceDN w:val="0"/>
        <w:adjustRightInd w:val="0"/>
        <w:contextualSpacing/>
        <w:jc w:val="both"/>
        <w:rPr>
          <w:rFonts w:ascii="Arial" w:eastAsia="Calibri" w:hAnsi="Arial" w:cs="Arial"/>
          <w:sz w:val="18"/>
          <w:szCs w:val="18"/>
        </w:rPr>
      </w:pPr>
      <w:r w:rsidRPr="00FC4866">
        <w:rPr>
          <w:rFonts w:ascii="Arial" w:hAnsi="Arial" w:cs="Arial"/>
          <w:sz w:val="18"/>
          <w:szCs w:val="18"/>
        </w:rPr>
        <w:t>Tehnične zahteve, ki so predmet pogodbenih obveznosti, so opredeljene v razpisni dokumentaciji.</w:t>
      </w:r>
    </w:p>
    <w:p w14:paraId="6252380B" w14:textId="77777777" w:rsidR="00FC4866" w:rsidRPr="00FC4866" w:rsidRDefault="00FC4866" w:rsidP="00FC4866">
      <w:pPr>
        <w:autoSpaceDE w:val="0"/>
        <w:autoSpaceDN w:val="0"/>
        <w:adjustRightInd w:val="0"/>
        <w:spacing w:line="300" w:lineRule="exact"/>
        <w:contextualSpacing/>
        <w:rPr>
          <w:rFonts w:ascii="Arial" w:hAnsi="Arial" w:cs="Arial"/>
          <w:sz w:val="18"/>
          <w:szCs w:val="18"/>
        </w:rPr>
      </w:pPr>
    </w:p>
    <w:p w14:paraId="4982BB33" w14:textId="77777777" w:rsidR="00FC4866" w:rsidRPr="00FC4866" w:rsidRDefault="00FC4866" w:rsidP="00FC4866">
      <w:pPr>
        <w:autoSpaceDE w:val="0"/>
        <w:autoSpaceDN w:val="0"/>
        <w:adjustRightInd w:val="0"/>
        <w:spacing w:line="300" w:lineRule="exact"/>
        <w:contextualSpacing/>
        <w:jc w:val="both"/>
        <w:rPr>
          <w:rFonts w:ascii="Arial" w:eastAsia="Calibri" w:hAnsi="Arial" w:cs="Arial"/>
          <w:sz w:val="18"/>
          <w:szCs w:val="18"/>
        </w:rPr>
      </w:pPr>
      <w:r w:rsidRPr="00FC4866">
        <w:rPr>
          <w:rFonts w:ascii="Arial" w:hAnsi="Arial" w:cs="Arial"/>
          <w:sz w:val="18"/>
          <w:szCs w:val="18"/>
        </w:rPr>
        <w:t xml:space="preserve">Dobavitelj mora pri izvajanju pogodbenih obveznosti, upoštevati vso veljavno slovensko zakonodajo. </w:t>
      </w:r>
    </w:p>
    <w:p w14:paraId="3D75DB00" w14:textId="77777777" w:rsidR="00FC4866" w:rsidRPr="00FC4866" w:rsidRDefault="00FC4866" w:rsidP="00FC4866">
      <w:pPr>
        <w:pStyle w:val="Default"/>
        <w:numPr>
          <w:ilvl w:val="0"/>
          <w:numId w:val="33"/>
        </w:numPr>
        <w:jc w:val="center"/>
        <w:rPr>
          <w:b/>
          <w:bCs/>
          <w:color w:val="auto"/>
          <w:sz w:val="18"/>
          <w:szCs w:val="18"/>
        </w:rPr>
      </w:pPr>
      <w:r w:rsidRPr="00FC4866">
        <w:rPr>
          <w:b/>
          <w:bCs/>
          <w:color w:val="auto"/>
          <w:sz w:val="18"/>
          <w:szCs w:val="18"/>
        </w:rPr>
        <w:lastRenderedPageBreak/>
        <w:t>člen</w:t>
      </w:r>
    </w:p>
    <w:p w14:paraId="0128E791" w14:textId="77777777" w:rsidR="00FC4866" w:rsidRPr="00FC4866" w:rsidRDefault="00FC4866" w:rsidP="00FC4866">
      <w:pPr>
        <w:pStyle w:val="Default"/>
        <w:jc w:val="both"/>
        <w:rPr>
          <w:color w:val="auto"/>
          <w:sz w:val="18"/>
          <w:szCs w:val="18"/>
        </w:rPr>
      </w:pPr>
    </w:p>
    <w:p w14:paraId="1948461F" w14:textId="76BC623A"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 xml:space="preserve">Ocenjena vrednost tega okvirnega sporazuma je ob začetku postopka oddaje javnega naročila, za obdobje </w:t>
      </w:r>
      <w:r>
        <w:rPr>
          <w:rFonts w:ascii="Arial" w:hAnsi="Arial" w:cs="Arial"/>
          <w:sz w:val="18"/>
          <w:szCs w:val="18"/>
        </w:rPr>
        <w:t>štirih let (48</w:t>
      </w:r>
      <w:r w:rsidRPr="00FC4866">
        <w:rPr>
          <w:rFonts w:ascii="Arial" w:hAnsi="Arial" w:cs="Arial"/>
          <w:sz w:val="18"/>
          <w:szCs w:val="18"/>
        </w:rPr>
        <w:t xml:space="preserve"> mesecev</w:t>
      </w:r>
      <w:r>
        <w:rPr>
          <w:rFonts w:ascii="Arial" w:hAnsi="Arial" w:cs="Arial"/>
          <w:sz w:val="18"/>
          <w:szCs w:val="18"/>
        </w:rPr>
        <w:t>)</w:t>
      </w:r>
      <w:r w:rsidRPr="00FC4866">
        <w:rPr>
          <w:rFonts w:ascii="Arial" w:hAnsi="Arial" w:cs="Arial"/>
          <w:sz w:val="18"/>
          <w:szCs w:val="18"/>
        </w:rPr>
        <w:t xml:space="preserve"> znašala </w:t>
      </w:r>
      <w:r>
        <w:rPr>
          <w:rFonts w:ascii="Arial" w:hAnsi="Arial" w:cs="Arial"/>
          <w:bCs/>
          <w:iCs/>
          <w:sz w:val="18"/>
          <w:szCs w:val="18"/>
        </w:rPr>
        <w:t>___________</w:t>
      </w:r>
      <w:r w:rsidRPr="00FC4866">
        <w:rPr>
          <w:rFonts w:ascii="Arial" w:hAnsi="Arial" w:cs="Arial"/>
          <w:sz w:val="18"/>
          <w:szCs w:val="18"/>
        </w:rPr>
        <w:t xml:space="preserve"> EUR (vrednost brez DDV) oziroma </w:t>
      </w:r>
      <w:r>
        <w:rPr>
          <w:rFonts w:ascii="Arial" w:hAnsi="Arial" w:cs="Arial"/>
          <w:bCs/>
          <w:iCs/>
          <w:sz w:val="18"/>
          <w:szCs w:val="18"/>
        </w:rPr>
        <w:t>___________</w:t>
      </w:r>
      <w:r w:rsidRPr="00FC4866">
        <w:rPr>
          <w:rFonts w:ascii="Arial" w:hAnsi="Arial" w:cs="Arial"/>
          <w:sz w:val="18"/>
          <w:szCs w:val="18"/>
        </w:rPr>
        <w:t xml:space="preserve"> EUR (vrednost z DDV).</w:t>
      </w:r>
    </w:p>
    <w:p w14:paraId="76B052C4" w14:textId="28D3BDBE" w:rsidR="00FC4866" w:rsidRPr="00FC4866" w:rsidRDefault="00FC4866" w:rsidP="00FC4866">
      <w:pPr>
        <w:ind w:right="-288"/>
        <w:jc w:val="both"/>
        <w:rPr>
          <w:rFonts w:ascii="Arial" w:hAnsi="Arial" w:cs="Arial"/>
          <w:bCs/>
          <w:iCs/>
          <w:sz w:val="18"/>
          <w:szCs w:val="18"/>
        </w:rPr>
      </w:pPr>
      <w:r w:rsidRPr="00FC4866">
        <w:rPr>
          <w:rFonts w:ascii="Arial" w:hAnsi="Arial" w:cs="Arial"/>
          <w:sz w:val="18"/>
          <w:szCs w:val="18"/>
        </w:rPr>
        <w:t xml:space="preserve">Dobavitelj, ki je v postopku oddaje javnega naročila oddal ekonomsko najugodnejšo ponudbo, izvede dobave blaga za obdobje prvih </w:t>
      </w:r>
      <w:r>
        <w:rPr>
          <w:rFonts w:ascii="Arial" w:hAnsi="Arial" w:cs="Arial"/>
          <w:sz w:val="18"/>
          <w:szCs w:val="18"/>
        </w:rPr>
        <w:t xml:space="preserve">dveh let (24 mesecev) </w:t>
      </w:r>
      <w:r w:rsidRPr="00FC4866">
        <w:rPr>
          <w:rFonts w:ascii="Arial" w:hAnsi="Arial" w:cs="Arial"/>
          <w:sz w:val="18"/>
          <w:szCs w:val="18"/>
        </w:rPr>
        <w:t xml:space="preserve">po cenah na enoto, </w:t>
      </w:r>
      <w:r w:rsidRPr="00FC4866">
        <w:rPr>
          <w:rFonts w:ascii="Arial" w:hAnsi="Arial" w:cs="Arial"/>
          <w:bCs/>
          <w:iCs/>
          <w:sz w:val="18"/>
          <w:szCs w:val="18"/>
        </w:rPr>
        <w:t xml:space="preserve">navedenih v obrazcu </w:t>
      </w:r>
      <w:r>
        <w:rPr>
          <w:rFonts w:ascii="Arial" w:hAnsi="Arial" w:cs="Arial"/>
          <w:bCs/>
          <w:iCs/>
          <w:sz w:val="18"/>
          <w:szCs w:val="18"/>
        </w:rPr>
        <w:t xml:space="preserve">Ponudba z dne ______, </w:t>
      </w:r>
      <w:r w:rsidRPr="00FC4866">
        <w:rPr>
          <w:rFonts w:ascii="Arial" w:hAnsi="Arial" w:cs="Arial"/>
          <w:bCs/>
          <w:iCs/>
          <w:sz w:val="18"/>
          <w:szCs w:val="18"/>
        </w:rPr>
        <w:t xml:space="preserve">ki je priloga tega okvirnega sporazuma. </w:t>
      </w:r>
    </w:p>
    <w:p w14:paraId="4C469711" w14:textId="159CE4AC" w:rsidR="00FC4866" w:rsidRPr="00FC4866" w:rsidRDefault="00FC4866" w:rsidP="00FC4866">
      <w:pPr>
        <w:ind w:right="-288"/>
        <w:jc w:val="both"/>
        <w:rPr>
          <w:rFonts w:ascii="Arial" w:hAnsi="Arial" w:cs="Arial"/>
          <w:sz w:val="18"/>
          <w:szCs w:val="18"/>
        </w:rPr>
      </w:pPr>
      <w:r w:rsidRPr="00FC4866">
        <w:rPr>
          <w:rFonts w:ascii="Arial" w:hAnsi="Arial" w:cs="Arial"/>
          <w:iCs/>
          <w:sz w:val="18"/>
          <w:szCs w:val="18"/>
        </w:rPr>
        <w:t xml:space="preserve">Cene so fiksne in nespremenljive za obdobje </w:t>
      </w:r>
      <w:r>
        <w:rPr>
          <w:rFonts w:ascii="Arial" w:hAnsi="Arial" w:cs="Arial"/>
          <w:iCs/>
          <w:sz w:val="18"/>
          <w:szCs w:val="18"/>
        </w:rPr>
        <w:t>dveh let</w:t>
      </w:r>
      <w:r w:rsidRPr="00FC4866">
        <w:rPr>
          <w:rFonts w:ascii="Arial" w:hAnsi="Arial" w:cs="Arial"/>
          <w:iCs/>
          <w:sz w:val="18"/>
          <w:szCs w:val="18"/>
        </w:rPr>
        <w:t xml:space="preserve"> in </w:t>
      </w:r>
      <w:r w:rsidRPr="00FC4866">
        <w:rPr>
          <w:rFonts w:ascii="Arial" w:hAnsi="Arial" w:cs="Arial"/>
          <w:sz w:val="18"/>
          <w:szCs w:val="18"/>
        </w:rPr>
        <w:t>vključujejo vse stroške, ki nastanejo pri opravljanju dobav in spremljajočih storitev.</w:t>
      </w:r>
    </w:p>
    <w:p w14:paraId="63941DE8" w14:textId="77777777" w:rsidR="00FC4866" w:rsidRPr="00FC4866" w:rsidRDefault="00FC4866" w:rsidP="00FC4866">
      <w:pPr>
        <w:ind w:right="-288"/>
        <w:jc w:val="both"/>
        <w:rPr>
          <w:rFonts w:ascii="Arial" w:hAnsi="Arial" w:cs="Arial"/>
          <w:iCs/>
          <w:sz w:val="18"/>
          <w:szCs w:val="18"/>
        </w:rPr>
      </w:pPr>
      <w:r w:rsidRPr="00FC4866">
        <w:rPr>
          <w:rFonts w:ascii="Arial" w:hAnsi="Arial" w:cs="Arial"/>
          <w:iCs/>
          <w:sz w:val="18"/>
          <w:szCs w:val="18"/>
        </w:rPr>
        <w:t>Če dobavitelj prodaja blago po akcijskih cenah v določenih obdobjih oziroma znižanih cenah, ki so ugodnejše iz cen iz okvirnega sporazuma, mora naročniku zagotoviti blago po teh cenah.</w:t>
      </w:r>
    </w:p>
    <w:p w14:paraId="3B6860B3" w14:textId="77777777"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Naročnik naknadno ne bo priznaval nobenih stroškov, ki niso zajeti v ponudbeno ceno.</w:t>
      </w:r>
    </w:p>
    <w:p w14:paraId="0915EDD8" w14:textId="3EFD66FD"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V primeru spremembe zakona, ki ureja davek na dodano vrednost, s katerim se spremeni davčna stopnja predmeta okvirnega sporazuma v času trajanja okvirnega sporazuma, se lahko cene korigirajo izključno v višini nastale davčne spremembe.</w:t>
      </w:r>
    </w:p>
    <w:p w14:paraId="29521BA9" w14:textId="77777777"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Cene vseh artiklov in storitev vključujejo vse elemente iz katerih so sestavljene (razpisano blago, morebitne popuste, stroške dela, prevozne stroške, stroške dostave, zavarovanja ipd. in druge stroške opredeljene v dokumentaciji v zvezi z oddajo javnega naročila in so oblikovane skladišče naročnika.</w:t>
      </w:r>
    </w:p>
    <w:p w14:paraId="2AC51CFF" w14:textId="77777777"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Za dobavo blaga in storitev izven specifikacije, dobavitelj nudi naročniku popust na cene uradnega cenika, ki je veljaven v času naročila.</w:t>
      </w:r>
    </w:p>
    <w:p w14:paraId="0AF19A3E" w14:textId="77777777" w:rsidR="00FC4866" w:rsidRPr="00FC4866" w:rsidRDefault="00FC4866" w:rsidP="00FC4866">
      <w:pPr>
        <w:ind w:right="-288"/>
        <w:jc w:val="both"/>
        <w:rPr>
          <w:rFonts w:ascii="Arial" w:hAnsi="Arial" w:cs="Arial"/>
          <w:sz w:val="18"/>
          <w:szCs w:val="18"/>
        </w:rPr>
      </w:pPr>
      <w:r w:rsidRPr="00FC4866">
        <w:rPr>
          <w:rFonts w:ascii="Arial" w:hAnsi="Arial" w:cs="Arial"/>
          <w:sz w:val="18"/>
          <w:szCs w:val="18"/>
        </w:rPr>
        <w:t>Če naročnik zahteva, mu mora dobavitelj posredovati cenik najkasneje v dveh (2) dneh.</w:t>
      </w:r>
    </w:p>
    <w:p w14:paraId="145B2811" w14:textId="77777777" w:rsidR="00FC4866" w:rsidRDefault="00FC4866" w:rsidP="00FC4866">
      <w:pPr>
        <w:pStyle w:val="Default"/>
        <w:numPr>
          <w:ilvl w:val="0"/>
          <w:numId w:val="33"/>
        </w:numPr>
        <w:jc w:val="center"/>
        <w:rPr>
          <w:b/>
          <w:color w:val="auto"/>
          <w:sz w:val="18"/>
          <w:szCs w:val="18"/>
        </w:rPr>
      </w:pPr>
      <w:r w:rsidRPr="00FC4866">
        <w:rPr>
          <w:b/>
          <w:color w:val="auto"/>
          <w:sz w:val="18"/>
          <w:szCs w:val="18"/>
        </w:rPr>
        <w:t>člen</w:t>
      </w:r>
    </w:p>
    <w:p w14:paraId="0FE5EA7E" w14:textId="77777777" w:rsidR="00FC4866" w:rsidRPr="00FC4866" w:rsidRDefault="00FC4866" w:rsidP="00FC4866">
      <w:pPr>
        <w:pStyle w:val="Default"/>
        <w:ind w:left="720"/>
        <w:rPr>
          <w:b/>
          <w:color w:val="auto"/>
          <w:sz w:val="18"/>
          <w:szCs w:val="18"/>
        </w:rPr>
      </w:pPr>
    </w:p>
    <w:p w14:paraId="5745F3BF" w14:textId="3EECED43" w:rsidR="00FC4866" w:rsidRPr="00FC4866" w:rsidRDefault="00FC4866" w:rsidP="00FC4866">
      <w:pPr>
        <w:ind w:right="-288"/>
        <w:jc w:val="both"/>
        <w:rPr>
          <w:rFonts w:ascii="Arial" w:hAnsi="Arial" w:cs="Arial"/>
          <w:bCs/>
          <w:sz w:val="18"/>
          <w:szCs w:val="18"/>
        </w:rPr>
      </w:pPr>
      <w:r w:rsidRPr="00FC4866">
        <w:rPr>
          <w:rFonts w:ascii="Arial" w:hAnsi="Arial" w:cs="Arial"/>
          <w:sz w:val="18"/>
          <w:szCs w:val="18"/>
        </w:rPr>
        <w:t xml:space="preserve">Po poteku prvih </w:t>
      </w:r>
      <w:r>
        <w:rPr>
          <w:rFonts w:ascii="Arial" w:hAnsi="Arial" w:cs="Arial"/>
          <w:sz w:val="18"/>
          <w:szCs w:val="18"/>
        </w:rPr>
        <w:t xml:space="preserve">dveh let </w:t>
      </w:r>
      <w:r w:rsidRPr="00FC4866">
        <w:rPr>
          <w:rFonts w:ascii="Arial" w:hAnsi="Arial" w:cs="Arial"/>
          <w:sz w:val="18"/>
          <w:szCs w:val="18"/>
        </w:rPr>
        <w:t xml:space="preserve">od </w:t>
      </w:r>
      <w:r>
        <w:rPr>
          <w:rFonts w:ascii="Arial" w:hAnsi="Arial" w:cs="Arial"/>
          <w:sz w:val="18"/>
          <w:szCs w:val="18"/>
        </w:rPr>
        <w:t xml:space="preserve">datuma </w:t>
      </w:r>
      <w:r w:rsidRPr="00FC4866">
        <w:rPr>
          <w:rFonts w:ascii="Arial" w:hAnsi="Arial" w:cs="Arial"/>
          <w:sz w:val="18"/>
          <w:szCs w:val="18"/>
        </w:rPr>
        <w:t>sklenitve okvirnega sporazuma, se dobav</w:t>
      </w:r>
      <w:r>
        <w:rPr>
          <w:rFonts w:ascii="Arial" w:hAnsi="Arial" w:cs="Arial"/>
          <w:sz w:val="18"/>
          <w:szCs w:val="18"/>
        </w:rPr>
        <w:t>a</w:t>
      </w:r>
      <w:r w:rsidRPr="00FC4866">
        <w:rPr>
          <w:rFonts w:ascii="Arial" w:hAnsi="Arial" w:cs="Arial"/>
          <w:sz w:val="18"/>
          <w:szCs w:val="18"/>
        </w:rPr>
        <w:t xml:space="preserve"> blaga za </w:t>
      </w:r>
      <w:r>
        <w:rPr>
          <w:rFonts w:ascii="Arial" w:hAnsi="Arial" w:cs="Arial"/>
          <w:sz w:val="18"/>
          <w:szCs w:val="18"/>
        </w:rPr>
        <w:t xml:space="preserve">nadaljnji dve leti </w:t>
      </w:r>
      <w:r w:rsidRPr="00FC4866">
        <w:rPr>
          <w:rFonts w:ascii="Arial" w:hAnsi="Arial" w:cs="Arial"/>
          <w:sz w:val="18"/>
          <w:szCs w:val="18"/>
        </w:rPr>
        <w:t xml:space="preserve">po tem okvirnem sporazumu, izvajajo s ponovnim odpiranjem konkurence. Dobavitelj bo k oddaji ponudbe povabljen po elektronski pošti ali z uporabo informacijskega sistema e-JN za naslednje obdobje. Naročnik bo navodila in podrobnejše specifikacije, količine v zvezi z oddajo ponudb opredelil v povabilu k oddaji ponudbe. </w:t>
      </w:r>
    </w:p>
    <w:p w14:paraId="14717066" w14:textId="77777777" w:rsidR="00FC4866" w:rsidRPr="00FC4866" w:rsidRDefault="00FC4866" w:rsidP="00FC4866">
      <w:pPr>
        <w:pStyle w:val="Default"/>
        <w:spacing w:line="276" w:lineRule="auto"/>
        <w:jc w:val="both"/>
        <w:rPr>
          <w:b/>
          <w:color w:val="auto"/>
          <w:sz w:val="18"/>
          <w:szCs w:val="18"/>
        </w:rPr>
      </w:pPr>
    </w:p>
    <w:p w14:paraId="5EF1AACE" w14:textId="77777777" w:rsidR="00FC4866" w:rsidRPr="00FC4866" w:rsidRDefault="00FC4866" w:rsidP="00FC4866">
      <w:pPr>
        <w:pStyle w:val="Default"/>
        <w:numPr>
          <w:ilvl w:val="0"/>
          <w:numId w:val="33"/>
        </w:numPr>
        <w:spacing w:line="276" w:lineRule="auto"/>
        <w:jc w:val="center"/>
        <w:rPr>
          <w:b/>
          <w:color w:val="auto"/>
          <w:sz w:val="18"/>
          <w:szCs w:val="18"/>
        </w:rPr>
      </w:pPr>
      <w:r w:rsidRPr="00FC4866">
        <w:rPr>
          <w:b/>
          <w:color w:val="auto"/>
          <w:sz w:val="18"/>
          <w:szCs w:val="18"/>
        </w:rPr>
        <w:t>člen</w:t>
      </w:r>
    </w:p>
    <w:p w14:paraId="7832920D" w14:textId="77777777" w:rsidR="00FC4866" w:rsidRPr="00FC4866" w:rsidRDefault="00FC4866" w:rsidP="00FC4866">
      <w:pPr>
        <w:pStyle w:val="Default"/>
        <w:spacing w:line="276" w:lineRule="auto"/>
        <w:jc w:val="both"/>
        <w:rPr>
          <w:b/>
          <w:color w:val="auto"/>
          <w:sz w:val="18"/>
          <w:szCs w:val="18"/>
        </w:rPr>
      </w:pPr>
    </w:p>
    <w:p w14:paraId="4719E82B" w14:textId="77777777" w:rsidR="00FC4866" w:rsidRPr="00FC4866" w:rsidRDefault="00FC4866" w:rsidP="00FC4866">
      <w:pPr>
        <w:numPr>
          <w:ilvl w:val="12"/>
          <w:numId w:val="0"/>
        </w:numPr>
        <w:jc w:val="both"/>
        <w:rPr>
          <w:rFonts w:ascii="Arial" w:hAnsi="Arial" w:cs="Arial"/>
          <w:sz w:val="18"/>
          <w:szCs w:val="18"/>
        </w:rPr>
      </w:pPr>
      <w:r w:rsidRPr="00FC4866">
        <w:rPr>
          <w:rFonts w:ascii="Arial" w:hAnsi="Arial" w:cs="Arial"/>
          <w:sz w:val="18"/>
          <w:szCs w:val="18"/>
        </w:rPr>
        <w:t>Naročnik bo dobavljeno blago plačal po prejetih eRačunih, ki so izstavljeni na podlagi potrjenih dobavnic in izstavljeni skladno s cenami iz ponudbenega predračuna ter uradnega cenika dobavitelja z upoštevanim popustom.</w:t>
      </w:r>
    </w:p>
    <w:p w14:paraId="5C9F47FB" w14:textId="77777777" w:rsidR="00FC4866" w:rsidRPr="00FC4866" w:rsidRDefault="00FC4866" w:rsidP="00FC4866">
      <w:pPr>
        <w:numPr>
          <w:ilvl w:val="12"/>
          <w:numId w:val="0"/>
        </w:numPr>
        <w:jc w:val="both"/>
        <w:rPr>
          <w:rFonts w:ascii="Arial" w:hAnsi="Arial" w:cs="Arial"/>
          <w:sz w:val="18"/>
          <w:szCs w:val="18"/>
        </w:rPr>
      </w:pPr>
      <w:r w:rsidRPr="00FC4866">
        <w:rPr>
          <w:rFonts w:ascii="Arial" w:hAnsi="Arial" w:cs="Arial"/>
          <w:sz w:val="18"/>
          <w:szCs w:val="18"/>
        </w:rPr>
        <w:t>Dobavitelj izstavi skupni eRačun za posamezne dobave ter ga pošlje na transakcijski račun naročnika. Naročnik prejete eRačune potrdi ali zavrne v roku osmih (8) dni od dneva njihovega prejema.</w:t>
      </w:r>
    </w:p>
    <w:p w14:paraId="47FEBE61" w14:textId="77777777" w:rsidR="00FC4866" w:rsidRDefault="00FC4866" w:rsidP="00B459A6">
      <w:pPr>
        <w:pStyle w:val="Default"/>
        <w:spacing w:line="276" w:lineRule="auto"/>
        <w:jc w:val="both"/>
        <w:rPr>
          <w:color w:val="auto"/>
          <w:sz w:val="18"/>
          <w:szCs w:val="18"/>
        </w:rPr>
      </w:pPr>
      <w:r w:rsidRPr="00FC4866">
        <w:rPr>
          <w:color w:val="auto"/>
          <w:sz w:val="18"/>
          <w:szCs w:val="18"/>
        </w:rPr>
        <w:t>Naročnik bo prejete račune plačal v roku tridesetih (30) dni od dneva njihovega prejema.</w:t>
      </w:r>
    </w:p>
    <w:p w14:paraId="3FC76CB6" w14:textId="77777777" w:rsidR="00B459A6" w:rsidRDefault="00B459A6" w:rsidP="00B459A6">
      <w:pPr>
        <w:pStyle w:val="Heading4"/>
        <w:spacing w:before="0"/>
        <w:jc w:val="center"/>
        <w:rPr>
          <w:rFonts w:ascii="Arial" w:hAnsi="Arial" w:cs="Arial"/>
          <w:color w:val="000000" w:themeColor="text1"/>
          <w:sz w:val="18"/>
          <w:szCs w:val="18"/>
        </w:rPr>
      </w:pPr>
    </w:p>
    <w:p w14:paraId="6156E66B" w14:textId="06BA9A8B" w:rsidR="00FC4866" w:rsidRPr="00FC4866" w:rsidRDefault="00FC4866" w:rsidP="00B459A6">
      <w:pPr>
        <w:pStyle w:val="Heading4"/>
        <w:spacing w:before="0"/>
        <w:jc w:val="center"/>
        <w:rPr>
          <w:rFonts w:ascii="Arial" w:hAnsi="Arial" w:cs="Arial"/>
          <w:color w:val="000000" w:themeColor="text1"/>
          <w:sz w:val="18"/>
          <w:szCs w:val="18"/>
        </w:rPr>
      </w:pPr>
      <w:r w:rsidRPr="00FC4866">
        <w:rPr>
          <w:rFonts w:ascii="Arial" w:hAnsi="Arial" w:cs="Arial"/>
          <w:color w:val="000000" w:themeColor="text1"/>
          <w:sz w:val="18"/>
          <w:szCs w:val="18"/>
        </w:rPr>
        <w:t>6a. člen</w:t>
      </w:r>
    </w:p>
    <w:p w14:paraId="0CD0184F" w14:textId="77777777" w:rsidR="00FC4866" w:rsidRPr="00FC4866" w:rsidRDefault="00FC4866" w:rsidP="00FC4866">
      <w:pPr>
        <w:pStyle w:val="Heading4"/>
        <w:spacing w:before="0"/>
        <w:rPr>
          <w:rFonts w:ascii="Arial" w:hAnsi="Arial" w:cs="Arial"/>
          <w:color w:val="000000" w:themeColor="text1"/>
          <w:sz w:val="18"/>
          <w:szCs w:val="18"/>
        </w:rPr>
      </w:pPr>
    </w:p>
    <w:p w14:paraId="2641495F" w14:textId="77777777" w:rsidR="00FC4866" w:rsidRPr="00FC4866" w:rsidRDefault="00FC4866" w:rsidP="00FC4866">
      <w:pPr>
        <w:pStyle w:val="Heading4"/>
        <w:spacing w:before="0"/>
        <w:rPr>
          <w:rFonts w:ascii="Arial" w:hAnsi="Arial" w:cs="Arial"/>
          <w:color w:val="000000" w:themeColor="text1"/>
          <w:sz w:val="18"/>
          <w:szCs w:val="18"/>
        </w:rPr>
      </w:pPr>
      <w:r w:rsidRPr="00FC4866">
        <w:rPr>
          <w:rFonts w:ascii="Arial" w:hAnsi="Arial" w:cs="Arial"/>
          <w:color w:val="000000" w:themeColor="text1"/>
          <w:sz w:val="18"/>
          <w:szCs w:val="18"/>
        </w:rPr>
        <w:t>(PODIZVAJALCI</w:t>
      </w:r>
    </w:p>
    <w:p w14:paraId="31A87D9B" w14:textId="77777777" w:rsidR="00FC4866" w:rsidRPr="00FC4866" w:rsidRDefault="00FC4866" w:rsidP="00FC4866">
      <w:pPr>
        <w:jc w:val="both"/>
        <w:outlineLvl w:val="0"/>
        <w:rPr>
          <w:rFonts w:ascii="Arial" w:hAnsi="Arial" w:cs="Arial"/>
          <w:i/>
          <w:color w:val="000000" w:themeColor="text1"/>
          <w:sz w:val="18"/>
          <w:szCs w:val="18"/>
        </w:rPr>
      </w:pPr>
      <w:r w:rsidRPr="00FC4866">
        <w:rPr>
          <w:rFonts w:ascii="Arial" w:hAnsi="Arial" w:cs="Arial"/>
          <w:i/>
          <w:color w:val="000000" w:themeColor="text1"/>
          <w:sz w:val="18"/>
          <w:szCs w:val="18"/>
        </w:rPr>
        <w:t>(Opomba naročnika: določbe navedene v tem poglavju bodo vključene v pogodbo le v primeru, če bo dobavitelj nastopal skupaj s podizvajalci. V nasprotnem primeru se ta del vzorca pogodbe črta).</w:t>
      </w:r>
    </w:p>
    <w:p w14:paraId="74DBC1F1" w14:textId="77777777"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Dobavitelj bo pogodbena dela izvedel v sodelovanju s podizvajalci navedenimi v ponudbi</w:t>
      </w:r>
      <w:r w:rsidRPr="00FC4866">
        <w:rPr>
          <w:rFonts w:ascii="Arial" w:hAnsi="Arial" w:cs="Arial"/>
          <w:color w:val="000000" w:themeColor="text1"/>
          <w:sz w:val="18"/>
          <w:szCs w:val="18"/>
          <w:vertAlign w:val="superscript"/>
        </w:rPr>
        <w:t>1</w:t>
      </w:r>
      <w:r w:rsidRPr="00FC4866">
        <w:rPr>
          <w:rFonts w:ascii="Arial" w:hAnsi="Arial" w:cs="Arial"/>
          <w:color w:val="000000" w:themeColor="text1"/>
          <w:sz w:val="18"/>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FC4866" w:rsidRPr="00FC4866" w14:paraId="005DC09C" w14:textId="77777777" w:rsidTr="00472D4E">
        <w:trPr>
          <w:trHeight w:val="567"/>
        </w:trPr>
        <w:tc>
          <w:tcPr>
            <w:tcW w:w="567" w:type="dxa"/>
            <w:vAlign w:val="center"/>
            <w:hideMark/>
          </w:tcPr>
          <w:p w14:paraId="424E5BC2" w14:textId="77777777" w:rsidR="00FC4866" w:rsidRPr="00FC4866" w:rsidRDefault="00FC4866" w:rsidP="00FC4866">
            <w:pPr>
              <w:rPr>
                <w:rFonts w:ascii="Arial" w:hAnsi="Arial" w:cs="Arial"/>
                <w:color w:val="000000" w:themeColor="text1"/>
                <w:sz w:val="18"/>
                <w:szCs w:val="18"/>
              </w:rPr>
            </w:pPr>
            <w:r w:rsidRPr="00FC4866">
              <w:rPr>
                <w:rFonts w:ascii="Arial" w:hAnsi="Arial" w:cs="Arial"/>
                <w:color w:val="000000" w:themeColor="text1"/>
                <w:sz w:val="18"/>
                <w:szCs w:val="18"/>
              </w:rPr>
              <w:lastRenderedPageBreak/>
              <w:t>1.</w:t>
            </w:r>
          </w:p>
        </w:tc>
        <w:tc>
          <w:tcPr>
            <w:tcW w:w="8253" w:type="dxa"/>
            <w:vAlign w:val="center"/>
          </w:tcPr>
          <w:p w14:paraId="5322FD56" w14:textId="77777777" w:rsidR="00FC4866" w:rsidRPr="00FC4866" w:rsidRDefault="00FC4866" w:rsidP="00FC4866">
            <w:pPr>
              <w:rPr>
                <w:rFonts w:ascii="Arial" w:hAnsi="Arial" w:cs="Arial"/>
                <w:color w:val="000000" w:themeColor="text1"/>
                <w:sz w:val="18"/>
                <w:szCs w:val="18"/>
              </w:rPr>
            </w:pPr>
          </w:p>
        </w:tc>
      </w:tr>
      <w:tr w:rsidR="00FC4866" w:rsidRPr="00FC4866" w14:paraId="7097D82C" w14:textId="77777777" w:rsidTr="00472D4E">
        <w:trPr>
          <w:trHeight w:val="567"/>
        </w:trPr>
        <w:tc>
          <w:tcPr>
            <w:tcW w:w="567" w:type="dxa"/>
            <w:vAlign w:val="center"/>
            <w:hideMark/>
          </w:tcPr>
          <w:p w14:paraId="27B2D785" w14:textId="77777777" w:rsidR="00FC4866" w:rsidRPr="00FC4866" w:rsidRDefault="00FC4866" w:rsidP="00FC4866">
            <w:pPr>
              <w:rPr>
                <w:rFonts w:ascii="Arial" w:hAnsi="Arial" w:cs="Arial"/>
                <w:color w:val="000000" w:themeColor="text1"/>
                <w:sz w:val="18"/>
                <w:szCs w:val="18"/>
              </w:rPr>
            </w:pPr>
            <w:r w:rsidRPr="00FC4866">
              <w:rPr>
                <w:rFonts w:ascii="Arial" w:hAnsi="Arial" w:cs="Arial"/>
                <w:color w:val="000000" w:themeColor="text1"/>
                <w:sz w:val="18"/>
                <w:szCs w:val="18"/>
              </w:rPr>
              <w:t>2.</w:t>
            </w:r>
          </w:p>
        </w:tc>
        <w:tc>
          <w:tcPr>
            <w:tcW w:w="8253" w:type="dxa"/>
            <w:vAlign w:val="center"/>
          </w:tcPr>
          <w:p w14:paraId="1302E1A9" w14:textId="77777777" w:rsidR="00FC4866" w:rsidRPr="00FC4866" w:rsidRDefault="00FC4866" w:rsidP="00FC4866">
            <w:pPr>
              <w:rPr>
                <w:rFonts w:ascii="Arial" w:hAnsi="Arial" w:cs="Arial"/>
                <w:color w:val="000000" w:themeColor="text1"/>
                <w:sz w:val="18"/>
                <w:szCs w:val="18"/>
              </w:rPr>
            </w:pPr>
          </w:p>
        </w:tc>
      </w:tr>
      <w:tr w:rsidR="00FC4866" w:rsidRPr="00FC4866" w14:paraId="7CC30DC6" w14:textId="77777777" w:rsidTr="00472D4E">
        <w:trPr>
          <w:trHeight w:val="567"/>
        </w:trPr>
        <w:tc>
          <w:tcPr>
            <w:tcW w:w="567" w:type="dxa"/>
            <w:vAlign w:val="center"/>
            <w:hideMark/>
          </w:tcPr>
          <w:p w14:paraId="0C4D10A4" w14:textId="77777777" w:rsidR="00FC4866" w:rsidRPr="00FC4866" w:rsidRDefault="00FC4866" w:rsidP="00FC4866">
            <w:pPr>
              <w:rPr>
                <w:rFonts w:ascii="Arial" w:hAnsi="Arial" w:cs="Arial"/>
                <w:color w:val="000000" w:themeColor="text1"/>
                <w:sz w:val="18"/>
                <w:szCs w:val="18"/>
              </w:rPr>
            </w:pPr>
            <w:r w:rsidRPr="00FC4866">
              <w:rPr>
                <w:rFonts w:ascii="Arial" w:hAnsi="Arial" w:cs="Arial"/>
                <w:color w:val="000000" w:themeColor="text1"/>
                <w:sz w:val="18"/>
                <w:szCs w:val="18"/>
              </w:rPr>
              <w:t>3.</w:t>
            </w:r>
          </w:p>
        </w:tc>
        <w:tc>
          <w:tcPr>
            <w:tcW w:w="8253" w:type="dxa"/>
            <w:vAlign w:val="center"/>
          </w:tcPr>
          <w:p w14:paraId="0384126A" w14:textId="77777777" w:rsidR="00FC4866" w:rsidRPr="00FC4866" w:rsidRDefault="00FC4866" w:rsidP="00FC4866">
            <w:pPr>
              <w:rPr>
                <w:rFonts w:ascii="Arial" w:hAnsi="Arial" w:cs="Arial"/>
                <w:color w:val="000000" w:themeColor="text1"/>
                <w:sz w:val="18"/>
                <w:szCs w:val="18"/>
              </w:rPr>
            </w:pPr>
          </w:p>
        </w:tc>
      </w:tr>
    </w:tbl>
    <w:p w14:paraId="75D33260" w14:textId="4D97EFBB" w:rsidR="00FC4866" w:rsidRPr="00B459A6" w:rsidRDefault="00FC4866" w:rsidP="00FC4866">
      <w:pPr>
        <w:jc w:val="both"/>
        <w:rPr>
          <w:rFonts w:ascii="Arial" w:hAnsi="Arial" w:cs="Arial"/>
          <w:i/>
          <w:iCs/>
          <w:color w:val="000000" w:themeColor="text1"/>
          <w:sz w:val="18"/>
          <w:szCs w:val="18"/>
        </w:rPr>
      </w:pPr>
      <w:r w:rsidRPr="00B459A6">
        <w:rPr>
          <w:rFonts w:ascii="Arial" w:hAnsi="Arial" w:cs="Arial"/>
          <w:i/>
          <w:iCs/>
          <w:color w:val="000000" w:themeColor="text1"/>
          <w:sz w:val="18"/>
          <w:szCs w:val="18"/>
          <w:lang w:val="x-none"/>
        </w:rPr>
        <w:t xml:space="preserve">Opomba: vpišejo se podatki o vseh podizvajalcih: naziv, polni naslov, matična številka, davčna številka, transakcijski račun, </w:t>
      </w:r>
      <w:r w:rsidRPr="00B459A6">
        <w:rPr>
          <w:rFonts w:ascii="Arial" w:hAnsi="Arial" w:cs="Arial"/>
          <w:i/>
          <w:iCs/>
          <w:color w:val="000000" w:themeColor="text1"/>
          <w:sz w:val="18"/>
          <w:szCs w:val="18"/>
        </w:rPr>
        <w:t xml:space="preserve">zakoniti zastopniki, </w:t>
      </w:r>
      <w:r w:rsidRPr="00B459A6">
        <w:rPr>
          <w:rFonts w:ascii="Arial" w:hAnsi="Arial" w:cs="Arial"/>
          <w:i/>
          <w:iCs/>
          <w:color w:val="000000" w:themeColor="text1"/>
          <w:sz w:val="18"/>
          <w:szCs w:val="18"/>
          <w:lang w:val="x-none"/>
        </w:rPr>
        <w:t>vsaka vrsta del, ki jih bo izvedel podizvajalec – predmet, količin</w:t>
      </w:r>
      <w:r w:rsidRPr="00B459A6">
        <w:rPr>
          <w:rFonts w:ascii="Arial" w:hAnsi="Arial" w:cs="Arial"/>
          <w:i/>
          <w:iCs/>
          <w:color w:val="000000" w:themeColor="text1"/>
          <w:sz w:val="18"/>
          <w:szCs w:val="18"/>
        </w:rPr>
        <w:t>a</w:t>
      </w:r>
      <w:r w:rsidRPr="00B459A6">
        <w:rPr>
          <w:rFonts w:ascii="Arial" w:hAnsi="Arial" w:cs="Arial"/>
          <w:i/>
          <w:iCs/>
          <w:color w:val="000000" w:themeColor="text1"/>
          <w:sz w:val="18"/>
          <w:szCs w:val="18"/>
          <w:lang w:val="x-none"/>
        </w:rPr>
        <w:t>, vrednost</w:t>
      </w:r>
      <w:r w:rsidRPr="00B459A6">
        <w:rPr>
          <w:rFonts w:ascii="Arial" w:hAnsi="Arial" w:cs="Arial"/>
          <w:i/>
          <w:iCs/>
          <w:color w:val="000000" w:themeColor="text1"/>
          <w:sz w:val="18"/>
          <w:szCs w:val="18"/>
        </w:rPr>
        <w:t xml:space="preserve"> (brez DDV)</w:t>
      </w:r>
      <w:r w:rsidRPr="00B459A6">
        <w:rPr>
          <w:rFonts w:ascii="Arial" w:hAnsi="Arial" w:cs="Arial"/>
          <w:i/>
          <w:iCs/>
          <w:color w:val="000000" w:themeColor="text1"/>
          <w:sz w:val="18"/>
          <w:szCs w:val="18"/>
          <w:lang w:val="x-none"/>
        </w:rPr>
        <w:t xml:space="preserve">, kraj in rok izvedbe teh del. Navedeni podatki so </w:t>
      </w:r>
      <w:r w:rsidRPr="00B459A6">
        <w:rPr>
          <w:rFonts w:ascii="Arial" w:hAnsi="Arial" w:cs="Arial"/>
          <w:i/>
          <w:iCs/>
          <w:color w:val="000000" w:themeColor="text1"/>
          <w:sz w:val="18"/>
          <w:szCs w:val="18"/>
        </w:rPr>
        <w:t>obvezna</w:t>
      </w:r>
      <w:r w:rsidRPr="00B459A6">
        <w:rPr>
          <w:rFonts w:ascii="Arial" w:hAnsi="Arial" w:cs="Arial"/>
          <w:i/>
          <w:iCs/>
          <w:color w:val="000000" w:themeColor="text1"/>
          <w:sz w:val="18"/>
          <w:szCs w:val="18"/>
          <w:lang w:val="x-none"/>
        </w:rPr>
        <w:t xml:space="preserve"> sestavina </w:t>
      </w:r>
      <w:r w:rsidRPr="00B459A6">
        <w:rPr>
          <w:rFonts w:ascii="Arial" w:hAnsi="Arial" w:cs="Arial"/>
          <w:i/>
          <w:iCs/>
          <w:color w:val="000000" w:themeColor="text1"/>
          <w:sz w:val="18"/>
          <w:szCs w:val="18"/>
        </w:rPr>
        <w:t>pogodbe v primeru podane zahteve podizvajalca/ev po neposrednem plačilu.</w:t>
      </w:r>
    </w:p>
    <w:p w14:paraId="3E99CACF" w14:textId="77777777"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Dobavitelj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dobavitelj skupaj z obvestilom posredovati tudi naslednje podatke in dokumente:</w:t>
      </w:r>
    </w:p>
    <w:p w14:paraId="2D062EFB" w14:textId="77777777" w:rsidR="00FC4866" w:rsidRPr="00FC4866" w:rsidRDefault="00FC4866" w:rsidP="00FC4866">
      <w:pPr>
        <w:numPr>
          <w:ilvl w:val="0"/>
          <w:numId w:val="34"/>
        </w:numPr>
        <w:spacing w:after="0"/>
        <w:jc w:val="both"/>
        <w:rPr>
          <w:rFonts w:ascii="Arial" w:hAnsi="Arial" w:cs="Arial"/>
          <w:color w:val="000000" w:themeColor="text1"/>
          <w:sz w:val="18"/>
          <w:szCs w:val="18"/>
        </w:rPr>
      </w:pPr>
      <w:r w:rsidRPr="00FC4866">
        <w:rPr>
          <w:rFonts w:ascii="Arial" w:hAnsi="Arial" w:cs="Arial"/>
          <w:color w:val="000000" w:themeColor="text1"/>
          <w:sz w:val="18"/>
          <w:szCs w:val="18"/>
        </w:rPr>
        <w:t>naziv, polni naslov, matična številka, davčna številka, transakcijski račun, zakonite zastopnike predlaganih podizvajalcev,</w:t>
      </w:r>
    </w:p>
    <w:p w14:paraId="61452D78" w14:textId="77777777" w:rsidR="00FC4866" w:rsidRPr="00FC4866" w:rsidRDefault="00FC4866" w:rsidP="00FC4866">
      <w:pPr>
        <w:numPr>
          <w:ilvl w:val="0"/>
          <w:numId w:val="34"/>
        </w:numPr>
        <w:spacing w:after="0"/>
        <w:jc w:val="both"/>
        <w:rPr>
          <w:rFonts w:ascii="Arial" w:hAnsi="Arial" w:cs="Arial"/>
          <w:color w:val="000000" w:themeColor="text1"/>
          <w:sz w:val="18"/>
          <w:szCs w:val="18"/>
        </w:rPr>
      </w:pPr>
      <w:r w:rsidRPr="00FC4866">
        <w:rPr>
          <w:rFonts w:ascii="Arial" w:hAnsi="Arial" w:cs="Arial"/>
          <w:color w:val="000000" w:themeColor="text1"/>
          <w:sz w:val="18"/>
          <w:szCs w:val="18"/>
        </w:rPr>
        <w:t>vrsto storitev, ki jih bo izvedel posamezni podizvajalec,</w:t>
      </w:r>
    </w:p>
    <w:p w14:paraId="35EE5014" w14:textId="77777777" w:rsidR="00FC4866" w:rsidRPr="00FC4866" w:rsidRDefault="00FC4866" w:rsidP="00FC4866">
      <w:pPr>
        <w:numPr>
          <w:ilvl w:val="0"/>
          <w:numId w:val="34"/>
        </w:numPr>
        <w:spacing w:after="0"/>
        <w:jc w:val="both"/>
        <w:rPr>
          <w:rFonts w:ascii="Arial" w:hAnsi="Arial" w:cs="Arial"/>
          <w:color w:val="000000" w:themeColor="text1"/>
          <w:sz w:val="18"/>
          <w:szCs w:val="18"/>
        </w:rPr>
      </w:pPr>
      <w:r w:rsidRPr="00FC4866">
        <w:rPr>
          <w:rFonts w:ascii="Arial" w:hAnsi="Arial" w:cs="Arial"/>
          <w:color w:val="000000" w:themeColor="text1"/>
          <w:sz w:val="18"/>
          <w:szCs w:val="18"/>
        </w:rPr>
        <w:t>predmet, količina, vrednost, kraj in rok izvedbe storitev,</w:t>
      </w:r>
    </w:p>
    <w:p w14:paraId="72AD29AB" w14:textId="223150FC" w:rsidR="00B459A6" w:rsidRPr="00B459A6" w:rsidRDefault="00FC4866" w:rsidP="00B459A6">
      <w:pPr>
        <w:numPr>
          <w:ilvl w:val="0"/>
          <w:numId w:val="34"/>
        </w:numPr>
        <w:ind w:left="714" w:hanging="357"/>
        <w:jc w:val="both"/>
        <w:rPr>
          <w:rFonts w:ascii="Arial" w:hAnsi="Arial" w:cs="Arial"/>
          <w:color w:val="000000" w:themeColor="text1"/>
          <w:sz w:val="18"/>
          <w:szCs w:val="18"/>
        </w:rPr>
      </w:pPr>
      <w:r w:rsidRPr="00FC4866">
        <w:rPr>
          <w:rFonts w:ascii="Arial" w:hAnsi="Arial" w:cs="Arial"/>
          <w:color w:val="000000" w:themeColor="text1"/>
          <w:sz w:val="18"/>
          <w:szCs w:val="18"/>
        </w:rPr>
        <w:t>zahtevo podizvajalca za neposredno plačilo, če podizvajalec/ci to zahteva/jo.</w:t>
      </w:r>
    </w:p>
    <w:p w14:paraId="3A7086D0" w14:textId="58D4B193"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(5) dneh od sklenitve tega pogodbe.</w:t>
      </w:r>
    </w:p>
    <w:p w14:paraId="6EC3CEC1" w14:textId="77777777"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Če naročnik ugotovi, da storitve izvaja podizvajalec, ki ga dobavitelj ni navedel v svoji ponudbi oziroma ni dogovorjen s tem okvirnim sporazumom oziroma dobavitelj ni prijavil podizvajalca na način, določen v tem poglavju, ima pravico odpovedati ta okvirni sporazum. Naročnik si pridržuje pravico, da lahko na kraju, kjer se storitve po tem okvirnem sporazumu izvajajo, kadarkoli preveri delavce kateregakoli od podizvajalcev, ki opravljajo dela. Vsi delavci so dolžni dati verodostojne podatke.</w:t>
      </w:r>
    </w:p>
    <w:p w14:paraId="6BCC8822" w14:textId="77777777" w:rsidR="00FC4866" w:rsidRPr="00FC4866" w:rsidRDefault="00FC4866" w:rsidP="00FC4866">
      <w:pPr>
        <w:jc w:val="both"/>
        <w:outlineLvl w:val="0"/>
        <w:rPr>
          <w:rFonts w:ascii="Arial" w:hAnsi="Arial" w:cs="Arial"/>
          <w:b/>
          <w:i/>
          <w:color w:val="000000" w:themeColor="text1"/>
          <w:sz w:val="18"/>
          <w:szCs w:val="18"/>
        </w:rPr>
      </w:pPr>
      <w:r w:rsidRPr="00FC4866">
        <w:rPr>
          <w:rFonts w:ascii="Arial" w:hAnsi="Arial" w:cs="Arial"/>
          <w:b/>
          <w:i/>
          <w:color w:val="000000" w:themeColor="text1"/>
          <w:sz w:val="18"/>
          <w:szCs w:val="18"/>
        </w:rPr>
        <w:t>Če bo podizvajalec zahteval neposredna plačila:</w:t>
      </w:r>
    </w:p>
    <w:p w14:paraId="208F6B34" w14:textId="77777777" w:rsidR="00FC4866" w:rsidRPr="00FC4866" w:rsidRDefault="00FC4866" w:rsidP="00FC4866">
      <w:pPr>
        <w:numPr>
          <w:ilvl w:val="12"/>
          <w:numId w:val="0"/>
        </w:numPr>
        <w:jc w:val="both"/>
        <w:rPr>
          <w:rFonts w:ascii="Arial" w:hAnsi="Arial" w:cs="Arial"/>
          <w:color w:val="000000" w:themeColor="text1"/>
          <w:sz w:val="18"/>
          <w:szCs w:val="18"/>
        </w:rPr>
      </w:pPr>
      <w:r w:rsidRPr="00FC4866">
        <w:rPr>
          <w:rFonts w:ascii="Arial" w:hAnsi="Arial" w:cs="Arial"/>
          <w:color w:val="000000" w:themeColor="text1"/>
          <w:sz w:val="18"/>
          <w:szCs w:val="18"/>
        </w:rPr>
        <w:t xml:space="preserve">Ker bo dobavitelj pri izvedbi pogodbenih obveznosti iz tega okvirnega sporazuma nastopal skupaj s podizvajalci, ki zahtevajo neposredno plačilo, dobavitelj v skladu z določili Zakona o javnem naročanju (Ur. l. RS, št. 91/2015 s spremembami; v nadaljevanju besedila: ZJN-3) pooblašča naročnika, da na podlagi potrjenega računa s strani dobavitelja neposredno plačuje podizvajalcem. Podizvajalec mora predložiti soglasje, na podlagi katerega naročnik namesto dobavitelja poravna podizvajalčevo terjatev do dobavitelja. </w:t>
      </w:r>
    </w:p>
    <w:p w14:paraId="43FD2F45" w14:textId="77777777" w:rsidR="00FC4866" w:rsidRPr="00FC4866" w:rsidRDefault="00FC4866" w:rsidP="00FC4866">
      <w:pPr>
        <w:numPr>
          <w:ilvl w:val="12"/>
          <w:numId w:val="0"/>
        </w:numPr>
        <w:jc w:val="both"/>
        <w:rPr>
          <w:rFonts w:ascii="Arial" w:hAnsi="Arial" w:cs="Arial"/>
          <w:color w:val="000000" w:themeColor="text1"/>
          <w:sz w:val="18"/>
          <w:szCs w:val="18"/>
        </w:rPr>
      </w:pPr>
      <w:r w:rsidRPr="00FC4866">
        <w:rPr>
          <w:rFonts w:ascii="Arial" w:hAnsi="Arial" w:cs="Arial"/>
          <w:color w:val="000000" w:themeColor="text1"/>
          <w:sz w:val="18"/>
          <w:szCs w:val="18"/>
        </w:rPr>
        <w:t>Dobavitelj se zavezuje, da bo svojemu računu obvezno priložil predhodno potrjene račune oziroma situacije svojih podizvajalcev.</w:t>
      </w:r>
    </w:p>
    <w:p w14:paraId="407E40DF" w14:textId="77777777" w:rsidR="00FC4866" w:rsidRPr="00FC4866" w:rsidRDefault="00FC4866" w:rsidP="00FC4866">
      <w:pPr>
        <w:jc w:val="both"/>
        <w:outlineLvl w:val="0"/>
        <w:rPr>
          <w:rFonts w:ascii="Arial" w:hAnsi="Arial" w:cs="Arial"/>
          <w:color w:val="000000" w:themeColor="text1"/>
          <w:sz w:val="18"/>
          <w:szCs w:val="18"/>
        </w:rPr>
      </w:pPr>
      <w:r w:rsidRPr="00FC4866">
        <w:rPr>
          <w:rFonts w:ascii="Arial" w:hAnsi="Arial" w:cs="Arial"/>
          <w:color w:val="000000" w:themeColor="text1"/>
          <w:sz w:val="18"/>
          <w:szCs w:val="18"/>
        </w:rPr>
        <w:t>V razmerju do naročnika idobavitelj v celoti odgovarja za izvedbo storitev, ki so predmet tega okvirnega sporazuma.</w:t>
      </w:r>
    </w:p>
    <w:p w14:paraId="6EC28FE7" w14:textId="77777777" w:rsidR="00FC4866" w:rsidRPr="00FC4866" w:rsidRDefault="00FC4866" w:rsidP="00FC4866">
      <w:pPr>
        <w:jc w:val="both"/>
        <w:outlineLvl w:val="0"/>
        <w:rPr>
          <w:rFonts w:ascii="Arial" w:hAnsi="Arial" w:cs="Arial"/>
          <w:b/>
          <w:i/>
          <w:color w:val="000000" w:themeColor="text1"/>
          <w:sz w:val="18"/>
          <w:szCs w:val="18"/>
        </w:rPr>
      </w:pPr>
      <w:r w:rsidRPr="00FC4866">
        <w:rPr>
          <w:rFonts w:ascii="Arial" w:hAnsi="Arial" w:cs="Arial"/>
          <w:b/>
          <w:i/>
          <w:color w:val="000000" w:themeColor="text1"/>
          <w:sz w:val="18"/>
          <w:szCs w:val="18"/>
        </w:rPr>
        <w:t xml:space="preserve">Če podizvajalec ne bo zahteval neposrednega plačila: </w:t>
      </w:r>
    </w:p>
    <w:p w14:paraId="39178848" w14:textId="77777777" w:rsidR="00FC4866" w:rsidRPr="00FC4866" w:rsidRDefault="00FC4866" w:rsidP="00FC4866">
      <w:pPr>
        <w:jc w:val="both"/>
        <w:outlineLvl w:val="0"/>
        <w:rPr>
          <w:rFonts w:ascii="Arial" w:hAnsi="Arial" w:cs="Arial"/>
          <w:color w:val="000000" w:themeColor="text1"/>
          <w:sz w:val="18"/>
          <w:szCs w:val="18"/>
        </w:rPr>
      </w:pPr>
      <w:r w:rsidRPr="00FC4866">
        <w:rPr>
          <w:rFonts w:ascii="Arial" w:hAnsi="Arial" w:cs="Arial"/>
          <w:color w:val="000000" w:themeColor="text1"/>
          <w:sz w:val="18"/>
          <w:szCs w:val="18"/>
        </w:rPr>
        <w:t xml:space="preserve">Dobavitelj mora naročniku najpozneje v 60 dneh od plačila računa poslati svojo pisno izjavo in pisno izjavo podizvajalca, da je podizvajalec prejel plačilo za izvedena dela, neposredno povezano s predmetom javnega naročila. </w:t>
      </w:r>
    </w:p>
    <w:p w14:paraId="56A9BB2B" w14:textId="77777777" w:rsidR="00FC4866" w:rsidRPr="00FC4866" w:rsidRDefault="00FC4866" w:rsidP="00FC4866">
      <w:pPr>
        <w:pStyle w:val="Default"/>
        <w:numPr>
          <w:ilvl w:val="0"/>
          <w:numId w:val="33"/>
        </w:numPr>
        <w:spacing w:line="276" w:lineRule="auto"/>
        <w:jc w:val="center"/>
        <w:rPr>
          <w:b/>
          <w:color w:val="000000" w:themeColor="text1"/>
          <w:sz w:val="18"/>
          <w:szCs w:val="18"/>
        </w:rPr>
      </w:pPr>
      <w:r w:rsidRPr="00FC4866">
        <w:rPr>
          <w:b/>
          <w:color w:val="000000" w:themeColor="text1"/>
          <w:sz w:val="18"/>
          <w:szCs w:val="18"/>
        </w:rPr>
        <w:t>člen</w:t>
      </w:r>
    </w:p>
    <w:p w14:paraId="487E4CAB" w14:textId="77777777" w:rsidR="00FC4866" w:rsidRPr="00FC4866" w:rsidRDefault="00FC4866" w:rsidP="00FC4866">
      <w:pPr>
        <w:pStyle w:val="Default"/>
        <w:spacing w:line="276" w:lineRule="auto"/>
        <w:jc w:val="both"/>
        <w:rPr>
          <w:color w:val="auto"/>
          <w:sz w:val="18"/>
          <w:szCs w:val="18"/>
        </w:rPr>
      </w:pPr>
    </w:p>
    <w:p w14:paraId="0AFA14F5" w14:textId="77777777" w:rsidR="00FC4866" w:rsidRPr="00FC4866" w:rsidRDefault="00FC4866" w:rsidP="00FC4866">
      <w:pPr>
        <w:contextualSpacing/>
        <w:jc w:val="both"/>
        <w:rPr>
          <w:rFonts w:ascii="Arial" w:eastAsia="Arial Unicode MS" w:hAnsi="Arial" w:cs="Arial"/>
          <w:sz w:val="18"/>
          <w:szCs w:val="18"/>
        </w:rPr>
      </w:pPr>
      <w:r w:rsidRPr="00FC4866">
        <w:rPr>
          <w:rFonts w:ascii="Arial" w:eastAsia="Arial Unicode MS" w:hAnsi="Arial" w:cs="Arial"/>
          <w:sz w:val="18"/>
          <w:szCs w:val="18"/>
        </w:rPr>
        <w:t>Dobavitelj je svoje obveznosti dolžan izvesti v obsegu, na način in pod pogoji, kot izhajajo iz tega okvirnega sporazuma in razpisne dokumentacije.</w:t>
      </w:r>
    </w:p>
    <w:p w14:paraId="3702B12E" w14:textId="77777777" w:rsidR="00FC4866" w:rsidRPr="00FC4866" w:rsidRDefault="00FC4866" w:rsidP="00FC4866">
      <w:pPr>
        <w:contextualSpacing/>
        <w:rPr>
          <w:rFonts w:ascii="Arial" w:eastAsia="Arial Unicode MS" w:hAnsi="Arial" w:cs="Arial"/>
          <w:sz w:val="18"/>
          <w:szCs w:val="18"/>
        </w:rPr>
      </w:pPr>
    </w:p>
    <w:p w14:paraId="7D53F1B2" w14:textId="77777777" w:rsidR="00FC4866" w:rsidRPr="00FC4866" w:rsidRDefault="00FC4866" w:rsidP="00FC4866">
      <w:pPr>
        <w:contextualSpacing/>
        <w:jc w:val="both"/>
        <w:rPr>
          <w:rFonts w:ascii="Arial" w:hAnsi="Arial" w:cs="Arial"/>
          <w:sz w:val="18"/>
          <w:szCs w:val="18"/>
        </w:rPr>
      </w:pPr>
      <w:r w:rsidRPr="00FC4866">
        <w:rPr>
          <w:rFonts w:ascii="Arial" w:hAnsi="Arial" w:cs="Arial"/>
          <w:sz w:val="18"/>
          <w:szCs w:val="18"/>
        </w:rPr>
        <w:t>Dobavitelj  izjavlja, da mu je poznan predmet okvirnega sporazuma in vsi riziki, ki bodo spremljali delo, da je seznanjen z razpisnimi zahtevami in tehničnimi specifikacijami ter da so mu razumljivi in jasni pogoji in okoliščine za pravilno izvedbo del.</w:t>
      </w:r>
    </w:p>
    <w:p w14:paraId="186C3E84" w14:textId="77777777" w:rsidR="00FC4866" w:rsidRPr="00FC4866" w:rsidRDefault="00FC4866" w:rsidP="00FC4866">
      <w:pPr>
        <w:contextualSpacing/>
        <w:jc w:val="both"/>
        <w:rPr>
          <w:rFonts w:ascii="Arial" w:eastAsia="Arial Unicode MS" w:hAnsi="Arial" w:cs="Arial"/>
          <w:sz w:val="18"/>
          <w:szCs w:val="18"/>
        </w:rPr>
      </w:pPr>
    </w:p>
    <w:p w14:paraId="0BA70361" w14:textId="77777777" w:rsidR="00FC4866" w:rsidRDefault="00FC4866" w:rsidP="00FC4866">
      <w:pPr>
        <w:spacing w:after="120"/>
        <w:ind w:right="-132"/>
        <w:contextualSpacing/>
        <w:jc w:val="both"/>
        <w:rPr>
          <w:rFonts w:ascii="Arial" w:eastAsia="Arial Unicode MS" w:hAnsi="Arial" w:cs="Arial"/>
          <w:sz w:val="18"/>
          <w:szCs w:val="18"/>
        </w:rPr>
      </w:pPr>
      <w:r w:rsidRPr="00FC4866">
        <w:rPr>
          <w:rFonts w:ascii="Arial" w:eastAsia="Arial Unicode MS" w:hAnsi="Arial" w:cs="Arial"/>
          <w:sz w:val="18"/>
          <w:szCs w:val="18"/>
        </w:rPr>
        <w:t>Dobavitelj je zlasti dolžan izvesti naslednje:</w:t>
      </w:r>
    </w:p>
    <w:p w14:paraId="0EDEBA48" w14:textId="77777777" w:rsidR="00B459A6" w:rsidRPr="00FC4866" w:rsidRDefault="00B459A6" w:rsidP="00FC4866">
      <w:pPr>
        <w:spacing w:after="120"/>
        <w:ind w:right="-132"/>
        <w:contextualSpacing/>
        <w:jc w:val="both"/>
        <w:rPr>
          <w:rFonts w:ascii="Arial" w:eastAsia="Arial Unicode MS" w:hAnsi="Arial" w:cs="Arial"/>
          <w:sz w:val="18"/>
          <w:szCs w:val="18"/>
        </w:rPr>
      </w:pPr>
    </w:p>
    <w:p w14:paraId="21396746" w14:textId="77777777" w:rsidR="00FC4866" w:rsidRPr="00FC4866" w:rsidRDefault="00FC4866" w:rsidP="00FC4866">
      <w:pPr>
        <w:numPr>
          <w:ilvl w:val="0"/>
          <w:numId w:val="38"/>
        </w:numPr>
        <w:spacing w:after="120"/>
        <w:ind w:left="709" w:right="-132" w:hanging="425"/>
        <w:contextualSpacing/>
        <w:jc w:val="both"/>
        <w:rPr>
          <w:rFonts w:ascii="Arial" w:eastAsia="Arial Unicode MS" w:hAnsi="Arial" w:cs="Arial"/>
          <w:sz w:val="18"/>
          <w:szCs w:val="18"/>
        </w:rPr>
      </w:pPr>
      <w:r w:rsidRPr="00FC4866">
        <w:rPr>
          <w:rFonts w:ascii="Arial" w:eastAsia="Arial Unicode MS" w:hAnsi="Arial" w:cs="Arial"/>
          <w:sz w:val="18"/>
          <w:szCs w:val="18"/>
        </w:rPr>
        <w:t xml:space="preserve">naročniku v dogovorjenih rokih dobaviti </w:t>
      </w:r>
      <w:r w:rsidRPr="00FC4866">
        <w:rPr>
          <w:rFonts w:ascii="Arial" w:eastAsia="Arial Unicode MS" w:hAnsi="Arial" w:cs="Arial"/>
          <w:bCs/>
          <w:spacing w:val="2"/>
          <w:sz w:val="18"/>
          <w:szCs w:val="18"/>
        </w:rPr>
        <w:t>predmet okvirnega sporazuma in opraviti storitev,</w:t>
      </w:r>
    </w:p>
    <w:p w14:paraId="323BA366" w14:textId="77777777" w:rsidR="00FC4866" w:rsidRPr="00FC4866" w:rsidRDefault="00FC4866" w:rsidP="00FC4866">
      <w:pPr>
        <w:numPr>
          <w:ilvl w:val="1"/>
          <w:numId w:val="39"/>
        </w:numPr>
        <w:tabs>
          <w:tab w:val="num" w:pos="709"/>
        </w:tabs>
        <w:spacing w:after="120"/>
        <w:ind w:left="709" w:right="-132" w:hanging="425"/>
        <w:contextualSpacing/>
        <w:jc w:val="both"/>
        <w:rPr>
          <w:rFonts w:ascii="Arial" w:eastAsia="Arial Unicode MS" w:hAnsi="Arial" w:cs="Arial"/>
          <w:sz w:val="18"/>
          <w:szCs w:val="18"/>
        </w:rPr>
      </w:pPr>
      <w:r w:rsidRPr="00FC4866">
        <w:rPr>
          <w:rFonts w:ascii="Arial" w:eastAsia="Arial Unicode MS" w:hAnsi="Arial" w:cs="Arial"/>
          <w:sz w:val="18"/>
          <w:szCs w:val="18"/>
        </w:rPr>
        <w:t>prevzete obveznosti izvršiti skladno z razpisno dokumentacijo, strokovno pravilno, vestno in z visoko kakovostjo, v skladu z vsemi veljavnimi standardi,</w:t>
      </w:r>
    </w:p>
    <w:p w14:paraId="34F85806" w14:textId="77777777" w:rsidR="00FC4866" w:rsidRPr="00FC4866" w:rsidRDefault="00FC4866" w:rsidP="00FC4866">
      <w:pPr>
        <w:numPr>
          <w:ilvl w:val="1"/>
          <w:numId w:val="39"/>
        </w:numPr>
        <w:tabs>
          <w:tab w:val="num" w:pos="709"/>
        </w:tabs>
        <w:spacing w:after="120"/>
        <w:ind w:left="709" w:right="-132" w:hanging="425"/>
        <w:contextualSpacing/>
        <w:jc w:val="both"/>
        <w:rPr>
          <w:rFonts w:ascii="Arial" w:eastAsia="Arial Unicode MS" w:hAnsi="Arial" w:cs="Arial"/>
          <w:sz w:val="18"/>
          <w:szCs w:val="18"/>
        </w:rPr>
      </w:pPr>
      <w:r w:rsidRPr="00FC4866">
        <w:rPr>
          <w:rFonts w:ascii="Arial" w:eastAsia="Arial Unicode MS" w:hAnsi="Arial" w:cs="Arial"/>
          <w:sz w:val="18"/>
          <w:szCs w:val="18"/>
        </w:rPr>
        <w:t>naročnika sproti obveščati o vsem, kar bi lahko vplivalo na izvršitev prevzetih obveznosti,</w:t>
      </w:r>
    </w:p>
    <w:p w14:paraId="36559B19" w14:textId="77777777" w:rsidR="00FC4866" w:rsidRPr="00FC4866" w:rsidRDefault="00FC4866" w:rsidP="00FC4866">
      <w:pPr>
        <w:numPr>
          <w:ilvl w:val="1"/>
          <w:numId w:val="39"/>
        </w:numPr>
        <w:tabs>
          <w:tab w:val="num" w:pos="709"/>
        </w:tabs>
        <w:spacing w:after="120"/>
        <w:ind w:left="709" w:right="-132" w:hanging="425"/>
        <w:contextualSpacing/>
        <w:jc w:val="both"/>
        <w:rPr>
          <w:rFonts w:ascii="Arial" w:eastAsia="Arial Unicode MS" w:hAnsi="Arial" w:cs="Arial"/>
          <w:sz w:val="18"/>
          <w:szCs w:val="18"/>
        </w:rPr>
      </w:pPr>
      <w:r w:rsidRPr="00FC4866">
        <w:rPr>
          <w:rFonts w:ascii="Arial" w:eastAsia="Arial Unicode MS" w:hAnsi="Arial" w:cs="Arial"/>
          <w:sz w:val="18"/>
          <w:szCs w:val="18"/>
        </w:rPr>
        <w:t>opravljati reklamacije skladno z razpisno dokumentacijo, pri čemer bo upošteval zlasti:</w:t>
      </w:r>
    </w:p>
    <w:p w14:paraId="0D2BDB69" w14:textId="77777777" w:rsidR="00FC4866" w:rsidRPr="00FC4866" w:rsidRDefault="00FC4866" w:rsidP="00FC4866">
      <w:pPr>
        <w:numPr>
          <w:ilvl w:val="2"/>
          <w:numId w:val="39"/>
        </w:numPr>
        <w:spacing w:before="200" w:after="120"/>
        <w:ind w:right="-132"/>
        <w:contextualSpacing/>
        <w:jc w:val="both"/>
        <w:rPr>
          <w:rFonts w:ascii="Arial" w:eastAsia="Arial Unicode MS" w:hAnsi="Arial" w:cs="Arial"/>
          <w:sz w:val="18"/>
          <w:szCs w:val="18"/>
        </w:rPr>
      </w:pPr>
      <w:r w:rsidRPr="00FC4866">
        <w:rPr>
          <w:rFonts w:ascii="Arial" w:eastAsia="Arial Unicode MS" w:hAnsi="Arial" w:cs="Arial"/>
          <w:sz w:val="18"/>
          <w:szCs w:val="18"/>
        </w:rPr>
        <w:t>da bo naročnika sproti obveščal o vsem, kar bi lahko vplivalo na izvršitev prevzetih obveznosti,</w:t>
      </w:r>
    </w:p>
    <w:p w14:paraId="668D1000" w14:textId="77777777" w:rsidR="00FC4866" w:rsidRPr="00FC4866" w:rsidRDefault="00FC4866" w:rsidP="00FC4866">
      <w:pPr>
        <w:numPr>
          <w:ilvl w:val="2"/>
          <w:numId w:val="39"/>
        </w:numPr>
        <w:spacing w:before="200" w:after="120"/>
        <w:ind w:right="-132"/>
        <w:jc w:val="both"/>
        <w:rPr>
          <w:rFonts w:ascii="Arial" w:eastAsia="Arial Unicode MS" w:hAnsi="Arial" w:cs="Arial"/>
          <w:sz w:val="18"/>
          <w:szCs w:val="18"/>
        </w:rPr>
      </w:pPr>
      <w:r w:rsidRPr="00FC4866">
        <w:rPr>
          <w:rFonts w:ascii="Arial" w:eastAsia="Arial Unicode MS" w:hAnsi="Arial" w:cs="Arial"/>
          <w:sz w:val="18"/>
          <w:szCs w:val="18"/>
        </w:rPr>
        <w:t>da bo izvedel druge obveznosti, ki izhajajo iz razpisne dokumentacije.</w:t>
      </w:r>
    </w:p>
    <w:p w14:paraId="4CABCD6E" w14:textId="77777777" w:rsidR="00FC4866" w:rsidRPr="00FC4866" w:rsidRDefault="00FC4866" w:rsidP="00FC4866">
      <w:pPr>
        <w:spacing w:after="120"/>
        <w:ind w:right="-132"/>
        <w:contextualSpacing/>
        <w:jc w:val="both"/>
        <w:rPr>
          <w:rFonts w:ascii="Arial" w:eastAsia="Arial Unicode MS" w:hAnsi="Arial" w:cs="Arial"/>
          <w:sz w:val="18"/>
          <w:szCs w:val="18"/>
        </w:rPr>
      </w:pPr>
      <w:r w:rsidRPr="00FC4866">
        <w:rPr>
          <w:rFonts w:ascii="Arial" w:eastAsia="Arial Unicode MS" w:hAnsi="Arial" w:cs="Arial"/>
          <w:sz w:val="18"/>
          <w:szCs w:val="18"/>
        </w:rPr>
        <w:t>V primeru, da dobavitelj med izvajanjem okvirnega sporazuma ne spoštuje katere od dogovorjenih pogodbenih obveznosti, ali obveznosti, ki so navedene v razpisni dokumentaciji, ga naročnik na to opozori in mu določi primeren naknadni rok za izpolnitev njegovih pogodbenih obveznosti.</w:t>
      </w:r>
    </w:p>
    <w:p w14:paraId="75F4D158" w14:textId="77777777" w:rsidR="00FC4866" w:rsidRPr="00FC4866" w:rsidRDefault="00FC4866" w:rsidP="00FC4866">
      <w:pPr>
        <w:spacing w:after="120"/>
        <w:ind w:right="-132"/>
        <w:contextualSpacing/>
        <w:jc w:val="both"/>
        <w:rPr>
          <w:rFonts w:ascii="Arial" w:eastAsia="Arial Unicode MS" w:hAnsi="Arial" w:cs="Arial"/>
          <w:sz w:val="18"/>
          <w:szCs w:val="18"/>
        </w:rPr>
      </w:pPr>
    </w:p>
    <w:p w14:paraId="4C101BBF" w14:textId="77777777" w:rsidR="00FC4866" w:rsidRPr="00FC4866" w:rsidRDefault="00FC4866" w:rsidP="00FC4866">
      <w:pPr>
        <w:spacing w:after="120"/>
        <w:ind w:right="-132"/>
        <w:contextualSpacing/>
        <w:jc w:val="both"/>
        <w:rPr>
          <w:rFonts w:ascii="Arial" w:eastAsia="Arial Unicode MS" w:hAnsi="Arial" w:cs="Arial"/>
          <w:sz w:val="18"/>
          <w:szCs w:val="18"/>
        </w:rPr>
      </w:pPr>
      <w:r w:rsidRPr="00FC4866">
        <w:rPr>
          <w:rFonts w:ascii="Arial" w:eastAsia="Arial Unicode MS" w:hAnsi="Arial" w:cs="Arial"/>
          <w:sz w:val="18"/>
          <w:szCs w:val="18"/>
        </w:rPr>
        <w:t>Če dobavitelj do poteka roka iz prejšnjega odstavka ne izpolni naročnikovih zahtev znotraj pogodbenih obveznosti, lahko naročnik  odstopi od okvirnega sporazuma in zahteva povrnitev škode ter unovči finančno zavarovanje za dobro izvedbo pogodbenih obveznosti.</w:t>
      </w:r>
    </w:p>
    <w:p w14:paraId="2105551E" w14:textId="77777777" w:rsidR="00FC4866" w:rsidRPr="00FC4866" w:rsidRDefault="00FC4866" w:rsidP="00FC4866">
      <w:pPr>
        <w:spacing w:after="120"/>
        <w:ind w:right="-132"/>
        <w:contextualSpacing/>
        <w:jc w:val="both"/>
        <w:rPr>
          <w:rFonts w:ascii="Arial" w:eastAsia="Arial Unicode MS" w:hAnsi="Arial" w:cs="Arial"/>
          <w:sz w:val="18"/>
          <w:szCs w:val="18"/>
        </w:rPr>
      </w:pPr>
    </w:p>
    <w:p w14:paraId="649F147F" w14:textId="77777777" w:rsidR="00FC4866" w:rsidRDefault="00FC4866" w:rsidP="00FC4866">
      <w:pPr>
        <w:pStyle w:val="Default"/>
        <w:spacing w:line="276" w:lineRule="auto"/>
        <w:jc w:val="both"/>
        <w:rPr>
          <w:color w:val="auto"/>
          <w:sz w:val="18"/>
          <w:szCs w:val="18"/>
        </w:rPr>
      </w:pPr>
      <w:r w:rsidRPr="00FC4866">
        <w:rPr>
          <w:color w:val="auto"/>
          <w:sz w:val="18"/>
          <w:szCs w:val="18"/>
        </w:rPr>
        <w:t>Dobavitelj se obvezuje:</w:t>
      </w:r>
    </w:p>
    <w:p w14:paraId="521723E4" w14:textId="77777777" w:rsidR="00B459A6" w:rsidRPr="00FC4866" w:rsidRDefault="00B459A6" w:rsidP="00FC4866">
      <w:pPr>
        <w:pStyle w:val="Default"/>
        <w:spacing w:line="276" w:lineRule="auto"/>
        <w:jc w:val="both"/>
        <w:rPr>
          <w:color w:val="auto"/>
          <w:sz w:val="18"/>
          <w:szCs w:val="18"/>
        </w:rPr>
      </w:pPr>
    </w:p>
    <w:p w14:paraId="45E2399B"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sodelovati z naročnikom z namenom, da se dobave blaga in omogočanje storitev vršijo pravočasno in v obojestransko zadovoljstvo,</w:t>
      </w:r>
    </w:p>
    <w:p w14:paraId="12C8D79D"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varovati kot poslovno tajnost vse podatke, ki jih izve od naročnika ali njegovih sopogodbenikov in se nanašajo na izvedbo tega okvirnega sporazuma, če to naročnik zahteva,</w:t>
      </w:r>
    </w:p>
    <w:p w14:paraId="3E044F84"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dobaviti naročeno blago, opraviti storitev in ga dostaviti na lokacijo naročnika (fco skladišče naročnika/članica naročnika razloženo) v dogovorjeni kvaliteti in rokih,</w:t>
      </w:r>
    </w:p>
    <w:p w14:paraId="466B5E9C"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računalniško voditi naročila in predaje artiklov, materialno in finančno realizacijo ter mesečno, trimesečno in letno poročanje o le-teh, in sicer posebej in skupno za naročnika in njegove članice ter jih na zahtevo naročnika tudi posredovati,</w:t>
      </w:r>
    </w:p>
    <w:p w14:paraId="2019507B"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svoje obveznosti iz tega okvirnega sporazuma opraviti strokovno in kvalitetno,</w:t>
      </w:r>
    </w:p>
    <w:p w14:paraId="06312EF1"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 xml:space="preserve">izpolnjevati formalne delovne, kadrovske in tehnične pogoje in imeti ustrezna pooblastila, profesionalne in tehnične zmožnosti, finančne vire, opremo in druge pripomočke, sposobnost upravljanja, zanesljivost, izkušnje ter zaposlene, ki bodo sposobni izvesti razpisane storitve, </w:t>
      </w:r>
    </w:p>
    <w:p w14:paraId="27E28621"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izvajati storitve strokovno in kvalitetno v skladu s pravili stroke,</w:t>
      </w:r>
    </w:p>
    <w:p w14:paraId="38406AC4"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dobaviti blago, ki mora ustrezati obstoječim standardom. Naročnik zahteva od dobavitelja, da ima pridobljena dva standarda SIST EN ISO 9001 in SIST EN ISO 14001,</w:t>
      </w:r>
    </w:p>
    <w:p w14:paraId="1A4CC5AF"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zagotavljati odzivni čas za dobavo 12 ur od prejema naročila,</w:t>
      </w:r>
    </w:p>
    <w:p w14:paraId="0E48944F" w14:textId="77777777" w:rsidR="00FC4866" w:rsidRPr="00FC4866" w:rsidRDefault="00FC4866" w:rsidP="00FC4866">
      <w:pPr>
        <w:pStyle w:val="Default"/>
        <w:numPr>
          <w:ilvl w:val="0"/>
          <w:numId w:val="41"/>
        </w:numPr>
        <w:spacing w:line="276" w:lineRule="auto"/>
        <w:jc w:val="both"/>
        <w:rPr>
          <w:color w:val="auto"/>
          <w:sz w:val="18"/>
          <w:szCs w:val="18"/>
        </w:rPr>
      </w:pPr>
      <w:r w:rsidRPr="00FC4866">
        <w:rPr>
          <w:color w:val="auto"/>
          <w:sz w:val="18"/>
          <w:szCs w:val="18"/>
        </w:rPr>
        <w:t>imeti organizirano 24 urno dežurno službo.</w:t>
      </w:r>
    </w:p>
    <w:p w14:paraId="116E43FD" w14:textId="77777777" w:rsidR="00FC4866" w:rsidRPr="00FC4866" w:rsidRDefault="00FC4866" w:rsidP="00FC4866">
      <w:pPr>
        <w:pStyle w:val="Default"/>
        <w:spacing w:line="276" w:lineRule="auto"/>
        <w:jc w:val="both"/>
        <w:rPr>
          <w:color w:val="auto"/>
          <w:sz w:val="18"/>
          <w:szCs w:val="18"/>
        </w:rPr>
      </w:pPr>
    </w:p>
    <w:p w14:paraId="4E32F79B" w14:textId="77777777" w:rsidR="00FC4866" w:rsidRPr="00FC4866" w:rsidRDefault="00FC4866" w:rsidP="00FC4866">
      <w:pPr>
        <w:pStyle w:val="Default"/>
        <w:spacing w:line="276" w:lineRule="auto"/>
        <w:jc w:val="both"/>
        <w:rPr>
          <w:color w:val="auto"/>
          <w:sz w:val="18"/>
          <w:szCs w:val="18"/>
        </w:rPr>
      </w:pPr>
      <w:r w:rsidRPr="00FC4866">
        <w:rPr>
          <w:color w:val="auto"/>
          <w:sz w:val="18"/>
          <w:szCs w:val="18"/>
        </w:rPr>
        <w:t xml:space="preserve">Lokacija dobave: </w:t>
      </w:r>
    </w:p>
    <w:p w14:paraId="24F44EE8" w14:textId="0341B0FC" w:rsidR="00FC4866" w:rsidRDefault="00B459A6" w:rsidP="00FC4866">
      <w:pPr>
        <w:pStyle w:val="Default"/>
        <w:numPr>
          <w:ilvl w:val="0"/>
          <w:numId w:val="41"/>
        </w:numPr>
        <w:spacing w:line="276" w:lineRule="auto"/>
        <w:jc w:val="both"/>
        <w:rPr>
          <w:color w:val="auto"/>
          <w:sz w:val="18"/>
          <w:szCs w:val="18"/>
        </w:rPr>
      </w:pPr>
      <w:r>
        <w:rPr>
          <w:color w:val="auto"/>
          <w:sz w:val="18"/>
          <w:szCs w:val="18"/>
        </w:rPr>
        <w:t>_______________</w:t>
      </w:r>
    </w:p>
    <w:p w14:paraId="57E37F1A" w14:textId="4A4F1105" w:rsidR="00B459A6" w:rsidRPr="00FC4866" w:rsidRDefault="00B459A6" w:rsidP="00FC4866">
      <w:pPr>
        <w:pStyle w:val="Default"/>
        <w:numPr>
          <w:ilvl w:val="0"/>
          <w:numId w:val="41"/>
        </w:numPr>
        <w:spacing w:line="276" w:lineRule="auto"/>
        <w:jc w:val="both"/>
        <w:rPr>
          <w:color w:val="auto"/>
          <w:sz w:val="18"/>
          <w:szCs w:val="18"/>
        </w:rPr>
      </w:pPr>
      <w:r>
        <w:rPr>
          <w:color w:val="auto"/>
          <w:sz w:val="18"/>
          <w:szCs w:val="18"/>
        </w:rPr>
        <w:t>_______________</w:t>
      </w:r>
    </w:p>
    <w:p w14:paraId="4B83D241" w14:textId="77777777" w:rsidR="00FC4866" w:rsidRPr="00FC4866" w:rsidRDefault="00FC4866" w:rsidP="00FC4866">
      <w:pPr>
        <w:pStyle w:val="Default"/>
        <w:spacing w:line="276" w:lineRule="auto"/>
        <w:ind w:left="1080"/>
        <w:jc w:val="both"/>
        <w:rPr>
          <w:color w:val="auto"/>
          <w:sz w:val="18"/>
          <w:szCs w:val="18"/>
        </w:rPr>
      </w:pPr>
    </w:p>
    <w:p w14:paraId="254F97FF" w14:textId="77777777" w:rsidR="00FC4866" w:rsidRPr="00FC4866" w:rsidRDefault="00FC4866" w:rsidP="00FC4866">
      <w:pPr>
        <w:pStyle w:val="Default"/>
        <w:spacing w:line="276" w:lineRule="auto"/>
        <w:ind w:left="426"/>
        <w:jc w:val="both"/>
        <w:rPr>
          <w:color w:val="auto"/>
          <w:sz w:val="18"/>
          <w:szCs w:val="18"/>
        </w:rPr>
      </w:pPr>
    </w:p>
    <w:p w14:paraId="7986C975" w14:textId="77777777" w:rsidR="00FC4866" w:rsidRPr="00FC4866" w:rsidRDefault="00FC4866" w:rsidP="00FC4866">
      <w:pPr>
        <w:pStyle w:val="Default"/>
        <w:spacing w:line="276" w:lineRule="auto"/>
        <w:ind w:left="426"/>
        <w:jc w:val="both"/>
        <w:rPr>
          <w:color w:val="auto"/>
          <w:sz w:val="18"/>
          <w:szCs w:val="18"/>
        </w:rPr>
      </w:pPr>
      <w:r w:rsidRPr="00FC4866">
        <w:rPr>
          <w:color w:val="auto"/>
          <w:sz w:val="18"/>
          <w:szCs w:val="18"/>
        </w:rPr>
        <w:t>V primeru, da dobavitelj med izvajanjem okvirnega sporazuma ne spoštuje katere od dogovorjenih pogodbenih obveznosti, ali obveznosti, ki so navedene v razpisni dokumentaciji, ga naročnik na to opozori in mu določi primeren naknadni rok za izpolnitev njegovih pogodbenih obveznosti.</w:t>
      </w:r>
    </w:p>
    <w:p w14:paraId="42EB73B5" w14:textId="77777777" w:rsidR="00FC4866" w:rsidRPr="00FC4866" w:rsidRDefault="00FC4866" w:rsidP="00FC4866">
      <w:pPr>
        <w:pStyle w:val="Default"/>
        <w:spacing w:line="276" w:lineRule="auto"/>
        <w:ind w:left="426"/>
        <w:jc w:val="both"/>
        <w:rPr>
          <w:color w:val="auto"/>
          <w:sz w:val="18"/>
          <w:szCs w:val="18"/>
        </w:rPr>
      </w:pPr>
    </w:p>
    <w:p w14:paraId="5DC2B74D" w14:textId="77777777" w:rsidR="00FC4866" w:rsidRPr="00FC4866" w:rsidRDefault="00FC4866" w:rsidP="00FC4866">
      <w:pPr>
        <w:pStyle w:val="Default"/>
        <w:spacing w:line="276" w:lineRule="auto"/>
        <w:ind w:left="426"/>
        <w:jc w:val="both"/>
        <w:rPr>
          <w:color w:val="auto"/>
          <w:sz w:val="18"/>
          <w:szCs w:val="18"/>
        </w:rPr>
      </w:pPr>
      <w:r w:rsidRPr="00FC4866">
        <w:rPr>
          <w:color w:val="auto"/>
          <w:sz w:val="18"/>
          <w:szCs w:val="18"/>
        </w:rPr>
        <w:lastRenderedPageBreak/>
        <w:t>Če dobavitelj do poteka roka iz prejšnjega odstavka ne izpolni naročnikovih zahtev znotraj pogodbenih obveznosti, lahko naročnik  odstopi od okvirnega sporazuma in zahteva povrnitev škode ter unovči finančno zavarovanje za dobro izvedbo pogodbenih obveznosti.</w:t>
      </w:r>
    </w:p>
    <w:p w14:paraId="11FEE8EE" w14:textId="77777777" w:rsidR="00FC4866" w:rsidRPr="00FC4866" w:rsidRDefault="00FC4866" w:rsidP="00FC4866">
      <w:pPr>
        <w:pStyle w:val="Default"/>
        <w:spacing w:line="276" w:lineRule="auto"/>
        <w:ind w:left="426"/>
        <w:jc w:val="both"/>
        <w:rPr>
          <w:color w:val="auto"/>
          <w:sz w:val="18"/>
          <w:szCs w:val="18"/>
        </w:rPr>
      </w:pPr>
    </w:p>
    <w:p w14:paraId="7B3AB1C6" w14:textId="77777777" w:rsidR="00FC4866" w:rsidRDefault="00FC4866" w:rsidP="00FC4866">
      <w:pPr>
        <w:pStyle w:val="Default"/>
        <w:spacing w:line="276" w:lineRule="auto"/>
        <w:ind w:left="426"/>
        <w:jc w:val="both"/>
        <w:rPr>
          <w:color w:val="auto"/>
          <w:sz w:val="18"/>
          <w:szCs w:val="18"/>
        </w:rPr>
      </w:pPr>
      <w:r w:rsidRPr="00FC4866">
        <w:rPr>
          <w:color w:val="auto"/>
          <w:sz w:val="18"/>
          <w:szCs w:val="18"/>
        </w:rPr>
        <w:t>Naročnik se obvezuje:</w:t>
      </w:r>
    </w:p>
    <w:p w14:paraId="5BBB5DB3" w14:textId="77777777" w:rsidR="00B459A6" w:rsidRPr="00FC4866" w:rsidRDefault="00B459A6" w:rsidP="00FC4866">
      <w:pPr>
        <w:pStyle w:val="Default"/>
        <w:spacing w:line="276" w:lineRule="auto"/>
        <w:ind w:left="426"/>
        <w:jc w:val="both"/>
        <w:rPr>
          <w:color w:val="auto"/>
          <w:sz w:val="18"/>
          <w:szCs w:val="18"/>
        </w:rPr>
      </w:pPr>
    </w:p>
    <w:p w14:paraId="15C2E56E" w14:textId="77777777" w:rsidR="00FC4866" w:rsidRPr="00FC4866" w:rsidRDefault="00FC4866" w:rsidP="00FC4866">
      <w:pPr>
        <w:pStyle w:val="Default"/>
        <w:numPr>
          <w:ilvl w:val="0"/>
          <w:numId w:val="42"/>
        </w:numPr>
        <w:spacing w:line="276" w:lineRule="auto"/>
        <w:jc w:val="both"/>
        <w:rPr>
          <w:color w:val="auto"/>
          <w:sz w:val="18"/>
          <w:szCs w:val="18"/>
        </w:rPr>
      </w:pPr>
      <w:r w:rsidRPr="00FC4866">
        <w:rPr>
          <w:color w:val="auto"/>
          <w:sz w:val="18"/>
          <w:szCs w:val="18"/>
        </w:rPr>
        <w:t>sodelovati z dobaviteljem z namenom, da se dobave blaga in omogočanje storitev vršijo pravočasno in v obojestransko zadovoljstvo,</w:t>
      </w:r>
    </w:p>
    <w:p w14:paraId="70E86109" w14:textId="77777777" w:rsidR="00FC4866" w:rsidRPr="00FC4866" w:rsidRDefault="00FC4866" w:rsidP="00FC4866">
      <w:pPr>
        <w:pStyle w:val="Default"/>
        <w:numPr>
          <w:ilvl w:val="0"/>
          <w:numId w:val="42"/>
        </w:numPr>
        <w:spacing w:line="276" w:lineRule="auto"/>
        <w:jc w:val="both"/>
        <w:rPr>
          <w:color w:val="auto"/>
          <w:sz w:val="18"/>
          <w:szCs w:val="18"/>
        </w:rPr>
      </w:pPr>
      <w:r w:rsidRPr="00FC4866">
        <w:rPr>
          <w:color w:val="auto"/>
          <w:sz w:val="18"/>
          <w:szCs w:val="18"/>
        </w:rPr>
        <w:t>varovati kot poslovno tajnost vse podatke, ki jih izve od dobavitelja ali njegovih sopogodbenikov in se nanašajo na izvedbo tega okvirnega sporazuma, če to dobavitelj zahteva,</w:t>
      </w:r>
    </w:p>
    <w:p w14:paraId="1DDF7954" w14:textId="77777777" w:rsidR="00FC4866" w:rsidRPr="00FC4866" w:rsidRDefault="00FC4866" w:rsidP="00FC4866">
      <w:pPr>
        <w:pStyle w:val="Default"/>
        <w:numPr>
          <w:ilvl w:val="0"/>
          <w:numId w:val="42"/>
        </w:numPr>
        <w:spacing w:line="276" w:lineRule="auto"/>
        <w:jc w:val="both"/>
        <w:rPr>
          <w:color w:val="auto"/>
          <w:sz w:val="18"/>
          <w:szCs w:val="18"/>
        </w:rPr>
      </w:pPr>
      <w:r w:rsidRPr="00FC4866">
        <w:rPr>
          <w:color w:val="auto"/>
          <w:sz w:val="18"/>
          <w:szCs w:val="18"/>
        </w:rPr>
        <w:t>dobavitelja sproti obveščati o vrstah, količinah in lokacijah dobave naročenega blaga in storitve,</w:t>
      </w:r>
    </w:p>
    <w:p w14:paraId="213E4417" w14:textId="77777777" w:rsidR="00FC4866" w:rsidRPr="00FC4866" w:rsidRDefault="00FC4866" w:rsidP="00FC4866">
      <w:pPr>
        <w:pStyle w:val="Default"/>
        <w:numPr>
          <w:ilvl w:val="0"/>
          <w:numId w:val="42"/>
        </w:numPr>
        <w:spacing w:line="276" w:lineRule="auto"/>
        <w:jc w:val="both"/>
        <w:rPr>
          <w:color w:val="auto"/>
          <w:sz w:val="18"/>
          <w:szCs w:val="18"/>
        </w:rPr>
      </w:pPr>
      <w:r w:rsidRPr="00FC4866">
        <w:rPr>
          <w:color w:val="auto"/>
          <w:sz w:val="18"/>
          <w:szCs w:val="18"/>
        </w:rPr>
        <w:t>poravnati naročeno blago in storitev na način in v rokih kot je dogovorjeno v tem okvirnam sporazumu.</w:t>
      </w:r>
    </w:p>
    <w:p w14:paraId="6CC6DF26" w14:textId="77777777" w:rsidR="00FC4866" w:rsidRPr="00FC4866" w:rsidRDefault="00FC4866" w:rsidP="00FC4866">
      <w:pPr>
        <w:pStyle w:val="Default"/>
        <w:spacing w:line="276" w:lineRule="auto"/>
        <w:jc w:val="both"/>
        <w:rPr>
          <w:color w:val="auto"/>
          <w:sz w:val="18"/>
          <w:szCs w:val="18"/>
        </w:rPr>
      </w:pPr>
    </w:p>
    <w:p w14:paraId="246BA8DF" w14:textId="77777777" w:rsidR="00FC4866" w:rsidRPr="00FC4866" w:rsidRDefault="00FC4866" w:rsidP="00FC4866">
      <w:pPr>
        <w:pStyle w:val="Default"/>
        <w:numPr>
          <w:ilvl w:val="0"/>
          <w:numId w:val="33"/>
        </w:numPr>
        <w:spacing w:line="276" w:lineRule="auto"/>
        <w:jc w:val="center"/>
        <w:rPr>
          <w:b/>
          <w:bCs/>
          <w:color w:val="auto"/>
          <w:sz w:val="18"/>
          <w:szCs w:val="18"/>
        </w:rPr>
      </w:pPr>
      <w:r w:rsidRPr="00FC4866">
        <w:rPr>
          <w:b/>
          <w:bCs/>
          <w:color w:val="auto"/>
          <w:sz w:val="18"/>
          <w:szCs w:val="18"/>
        </w:rPr>
        <w:t>člen</w:t>
      </w:r>
    </w:p>
    <w:p w14:paraId="513A346C" w14:textId="77777777" w:rsidR="00FC4866" w:rsidRPr="00FC4866" w:rsidRDefault="00FC4866" w:rsidP="00FC4866">
      <w:pPr>
        <w:pStyle w:val="Default"/>
        <w:spacing w:line="276" w:lineRule="auto"/>
        <w:jc w:val="both"/>
        <w:rPr>
          <w:color w:val="auto"/>
          <w:sz w:val="18"/>
          <w:szCs w:val="18"/>
        </w:rPr>
      </w:pPr>
    </w:p>
    <w:p w14:paraId="40FA0307" w14:textId="49AA90E2" w:rsidR="00FC4866" w:rsidRPr="00FC4866" w:rsidRDefault="00FC4866" w:rsidP="00FC4866">
      <w:pPr>
        <w:jc w:val="both"/>
        <w:rPr>
          <w:rFonts w:ascii="Arial" w:hAnsi="Arial" w:cs="Arial"/>
          <w:sz w:val="18"/>
          <w:szCs w:val="18"/>
        </w:rPr>
      </w:pPr>
      <w:r w:rsidRPr="00FC4866">
        <w:rPr>
          <w:rFonts w:ascii="Arial" w:hAnsi="Arial" w:cs="Arial"/>
          <w:sz w:val="18"/>
          <w:szCs w:val="18"/>
        </w:rPr>
        <w:t xml:space="preserve">Dobavitelj mora najkasneje v roku osmih dni po sklenitvi okvirnega sporazuma naročniku izročiti zavarovanje za dobro izvedbo pogodbenih del v višini </w:t>
      </w:r>
      <w:r w:rsidR="00B459A6">
        <w:rPr>
          <w:rFonts w:ascii="Arial" w:hAnsi="Arial" w:cs="Arial"/>
          <w:sz w:val="18"/>
          <w:szCs w:val="18"/>
        </w:rPr>
        <w:t>_________________</w:t>
      </w:r>
      <w:r w:rsidRPr="00FC4866">
        <w:rPr>
          <w:rFonts w:ascii="Arial" w:hAnsi="Arial" w:cs="Arial"/>
          <w:sz w:val="18"/>
          <w:szCs w:val="18"/>
        </w:rPr>
        <w:t>, kot jamstvo za kvalitetno in pravočasno izvršitev del in jo naročnik lahko unovči:</w:t>
      </w:r>
    </w:p>
    <w:p w14:paraId="5252FDAE" w14:textId="2F8513A1" w:rsidR="00FC4866" w:rsidRPr="00FC4866" w:rsidRDefault="00FC4866" w:rsidP="00FC4866">
      <w:pPr>
        <w:pStyle w:val="ListParagraph"/>
        <w:numPr>
          <w:ilvl w:val="0"/>
          <w:numId w:val="40"/>
        </w:numPr>
        <w:spacing w:before="200" w:after="0"/>
        <w:jc w:val="both"/>
        <w:rPr>
          <w:rFonts w:ascii="Arial" w:hAnsi="Arial" w:cs="Arial"/>
          <w:sz w:val="18"/>
          <w:szCs w:val="18"/>
        </w:rPr>
      </w:pPr>
      <w:r w:rsidRPr="00FC4866">
        <w:rPr>
          <w:rFonts w:ascii="Arial" w:hAnsi="Arial" w:cs="Arial"/>
          <w:sz w:val="18"/>
          <w:szCs w:val="18"/>
        </w:rPr>
        <w:t>v primeru dobaviteljevega odstopa od okvirnega sporazuma pred ali med izvedbo del po dobaviteljevi krivdi,</w:t>
      </w:r>
    </w:p>
    <w:p w14:paraId="54DAE9C1" w14:textId="77777777" w:rsidR="00FC4866" w:rsidRPr="00FC4866" w:rsidRDefault="00FC4866" w:rsidP="00FC4866">
      <w:pPr>
        <w:pStyle w:val="ListParagraph"/>
        <w:numPr>
          <w:ilvl w:val="0"/>
          <w:numId w:val="40"/>
        </w:numPr>
        <w:spacing w:before="200" w:after="0"/>
        <w:jc w:val="both"/>
        <w:rPr>
          <w:rFonts w:ascii="Arial" w:hAnsi="Arial" w:cs="Arial"/>
          <w:sz w:val="18"/>
          <w:szCs w:val="18"/>
        </w:rPr>
      </w:pPr>
      <w:r w:rsidRPr="00FC4866">
        <w:rPr>
          <w:rFonts w:ascii="Arial" w:hAnsi="Arial" w:cs="Arial"/>
          <w:sz w:val="18"/>
          <w:szCs w:val="18"/>
        </w:rPr>
        <w:t>v primeru nekvalitetne izvedbe dobav po okvirnem sporazumu,</w:t>
      </w:r>
    </w:p>
    <w:p w14:paraId="6D468061" w14:textId="77777777" w:rsidR="00FC4866" w:rsidRPr="00FC4866" w:rsidRDefault="00FC4866" w:rsidP="00FC4866">
      <w:pPr>
        <w:pStyle w:val="ListParagraph"/>
        <w:numPr>
          <w:ilvl w:val="0"/>
          <w:numId w:val="40"/>
        </w:numPr>
        <w:spacing w:before="200" w:after="0"/>
        <w:jc w:val="both"/>
        <w:rPr>
          <w:rFonts w:ascii="Arial" w:hAnsi="Arial" w:cs="Arial"/>
          <w:sz w:val="18"/>
          <w:szCs w:val="18"/>
        </w:rPr>
      </w:pPr>
      <w:r w:rsidRPr="00FC4866">
        <w:rPr>
          <w:rFonts w:ascii="Arial" w:hAnsi="Arial" w:cs="Arial"/>
          <w:sz w:val="18"/>
          <w:szCs w:val="18"/>
        </w:rPr>
        <w:t>v primeru nepravočasnega oz. neažurnega izvajanja del v smislu tega okvirnega sporazuma,</w:t>
      </w:r>
    </w:p>
    <w:p w14:paraId="61CAF72E" w14:textId="6B2D8264" w:rsidR="00FC4866" w:rsidRDefault="00FC4866" w:rsidP="00B459A6">
      <w:pPr>
        <w:pStyle w:val="ListParagraph"/>
        <w:numPr>
          <w:ilvl w:val="0"/>
          <w:numId w:val="40"/>
        </w:numPr>
        <w:spacing w:before="200" w:after="0"/>
        <w:jc w:val="both"/>
        <w:rPr>
          <w:rFonts w:ascii="Arial" w:hAnsi="Arial" w:cs="Arial"/>
          <w:sz w:val="18"/>
          <w:szCs w:val="18"/>
        </w:rPr>
      </w:pPr>
      <w:r w:rsidRPr="00FC4866">
        <w:rPr>
          <w:rFonts w:ascii="Arial" w:hAnsi="Arial" w:cs="Arial"/>
          <w:sz w:val="18"/>
          <w:szCs w:val="18"/>
        </w:rPr>
        <w:t>v primeru, da ne izvaja obveznosti po tem okvirnem sporazumu.</w:t>
      </w:r>
    </w:p>
    <w:p w14:paraId="2E18CCEA" w14:textId="77777777" w:rsidR="00B459A6" w:rsidRPr="00B459A6" w:rsidRDefault="00B459A6" w:rsidP="00B459A6">
      <w:pPr>
        <w:pStyle w:val="ListParagraph"/>
        <w:spacing w:before="200" w:after="0"/>
        <w:jc w:val="both"/>
        <w:rPr>
          <w:rFonts w:ascii="Arial" w:hAnsi="Arial" w:cs="Arial"/>
          <w:sz w:val="18"/>
          <w:szCs w:val="18"/>
        </w:rPr>
      </w:pPr>
    </w:p>
    <w:p w14:paraId="42798C5B" w14:textId="77777777" w:rsidR="00FC4866" w:rsidRPr="00FC4866" w:rsidRDefault="00FC4866" w:rsidP="00FC4866">
      <w:pPr>
        <w:jc w:val="both"/>
        <w:rPr>
          <w:rFonts w:ascii="Arial" w:hAnsi="Arial" w:cs="Arial"/>
          <w:sz w:val="18"/>
          <w:szCs w:val="18"/>
        </w:rPr>
      </w:pPr>
      <w:r w:rsidRPr="00FC4866">
        <w:rPr>
          <w:rFonts w:ascii="Arial" w:hAnsi="Arial" w:cs="Arial"/>
          <w:sz w:val="18"/>
          <w:szCs w:val="18"/>
        </w:rPr>
        <w:t xml:space="preserve">Zavarovanje za dobro izvedbo pogodbenih obveznosti mora biti veljavno še 30 dni po veljavnosti tega okvirnega sporazuma. </w:t>
      </w:r>
    </w:p>
    <w:p w14:paraId="108C6640" w14:textId="4C8F1DA8" w:rsidR="00FC4866" w:rsidRPr="00B459A6" w:rsidRDefault="00FC4866" w:rsidP="00FC4866">
      <w:pPr>
        <w:pStyle w:val="Default"/>
        <w:numPr>
          <w:ilvl w:val="0"/>
          <w:numId w:val="33"/>
        </w:numPr>
        <w:spacing w:line="276" w:lineRule="auto"/>
        <w:jc w:val="center"/>
        <w:rPr>
          <w:b/>
          <w:color w:val="auto"/>
          <w:sz w:val="18"/>
          <w:szCs w:val="18"/>
        </w:rPr>
      </w:pPr>
      <w:r w:rsidRPr="00FC4866">
        <w:rPr>
          <w:b/>
          <w:color w:val="auto"/>
          <w:sz w:val="18"/>
          <w:szCs w:val="18"/>
        </w:rPr>
        <w:t>člen</w:t>
      </w:r>
    </w:p>
    <w:p w14:paraId="753B6F6D" w14:textId="77777777" w:rsidR="00FC4866" w:rsidRPr="00FC4866" w:rsidRDefault="00FC4866" w:rsidP="00FC4866">
      <w:pPr>
        <w:pStyle w:val="Default"/>
        <w:spacing w:line="276" w:lineRule="auto"/>
        <w:rPr>
          <w:color w:val="auto"/>
          <w:sz w:val="18"/>
          <w:szCs w:val="18"/>
        </w:rPr>
      </w:pPr>
    </w:p>
    <w:p w14:paraId="042EA20F" w14:textId="1A294D32" w:rsidR="00FC4866" w:rsidRPr="00FC4866" w:rsidRDefault="00B459A6" w:rsidP="00FC4866">
      <w:pPr>
        <w:autoSpaceDE w:val="0"/>
        <w:autoSpaceDN w:val="0"/>
        <w:adjustRightInd w:val="0"/>
        <w:jc w:val="both"/>
        <w:rPr>
          <w:rFonts w:ascii="Arial" w:hAnsi="Arial" w:cs="Arial"/>
          <w:sz w:val="18"/>
          <w:szCs w:val="18"/>
        </w:rPr>
      </w:pPr>
      <w:r>
        <w:rPr>
          <w:rFonts w:ascii="Arial" w:hAnsi="Arial" w:cs="Arial"/>
          <w:sz w:val="18"/>
          <w:szCs w:val="18"/>
        </w:rPr>
        <w:t>Okvirni sporazum</w:t>
      </w:r>
      <w:r w:rsidR="00FC4866" w:rsidRPr="00FC4866">
        <w:rPr>
          <w:rFonts w:ascii="Arial" w:hAnsi="Arial" w:cs="Arial"/>
          <w:sz w:val="18"/>
          <w:szCs w:val="18"/>
        </w:rPr>
        <w:t xml:space="preserve"> je sklenjen za dobavo blaga in storitve za obdobje </w:t>
      </w:r>
      <w:r>
        <w:rPr>
          <w:rFonts w:ascii="Arial" w:hAnsi="Arial" w:cs="Arial"/>
          <w:sz w:val="18"/>
          <w:szCs w:val="18"/>
        </w:rPr>
        <w:t>štirih</w:t>
      </w:r>
      <w:r w:rsidR="00FC4866" w:rsidRPr="00FC4866">
        <w:rPr>
          <w:rFonts w:ascii="Arial" w:hAnsi="Arial" w:cs="Arial"/>
          <w:sz w:val="18"/>
          <w:szCs w:val="18"/>
        </w:rPr>
        <w:t xml:space="preserve"> (</w:t>
      </w:r>
      <w:r>
        <w:rPr>
          <w:rFonts w:ascii="Arial" w:hAnsi="Arial" w:cs="Arial"/>
          <w:sz w:val="18"/>
          <w:szCs w:val="18"/>
        </w:rPr>
        <w:t>4</w:t>
      </w:r>
      <w:r w:rsidR="00FC4866" w:rsidRPr="00FC4866">
        <w:rPr>
          <w:rFonts w:ascii="Arial" w:hAnsi="Arial" w:cs="Arial"/>
          <w:sz w:val="18"/>
          <w:szCs w:val="18"/>
        </w:rPr>
        <w:t>) let</w:t>
      </w:r>
      <w:r>
        <w:rPr>
          <w:rFonts w:ascii="Arial" w:hAnsi="Arial" w:cs="Arial"/>
          <w:sz w:val="18"/>
          <w:szCs w:val="18"/>
        </w:rPr>
        <w:t xml:space="preserve"> oziroma 48 mesecev.</w:t>
      </w:r>
      <w:r w:rsidR="00FC4866" w:rsidRPr="00FC4866">
        <w:rPr>
          <w:rFonts w:ascii="Arial" w:hAnsi="Arial" w:cs="Arial"/>
          <w:sz w:val="18"/>
          <w:szCs w:val="18"/>
        </w:rPr>
        <w:t xml:space="preserve"> </w:t>
      </w:r>
    </w:p>
    <w:p w14:paraId="615FE73E" w14:textId="77777777" w:rsidR="00FC4866" w:rsidRPr="00FC4866" w:rsidRDefault="00FC4866" w:rsidP="00FC4866">
      <w:pPr>
        <w:pStyle w:val="Default"/>
        <w:numPr>
          <w:ilvl w:val="0"/>
          <w:numId w:val="33"/>
        </w:numPr>
        <w:spacing w:line="276" w:lineRule="auto"/>
        <w:jc w:val="center"/>
        <w:rPr>
          <w:b/>
          <w:color w:val="auto"/>
          <w:sz w:val="18"/>
          <w:szCs w:val="18"/>
        </w:rPr>
      </w:pPr>
      <w:r w:rsidRPr="00FC4866">
        <w:rPr>
          <w:b/>
          <w:color w:val="auto"/>
          <w:sz w:val="18"/>
          <w:szCs w:val="18"/>
        </w:rPr>
        <w:t>člen</w:t>
      </w:r>
    </w:p>
    <w:p w14:paraId="3737320E" w14:textId="77777777" w:rsidR="00FC4866" w:rsidRPr="00FC4866" w:rsidRDefault="00FC4866" w:rsidP="00FC4866">
      <w:pPr>
        <w:pStyle w:val="Default"/>
        <w:spacing w:line="276" w:lineRule="auto"/>
        <w:jc w:val="both"/>
        <w:rPr>
          <w:color w:val="auto"/>
          <w:sz w:val="18"/>
          <w:szCs w:val="18"/>
        </w:rPr>
      </w:pPr>
    </w:p>
    <w:p w14:paraId="5B881894" w14:textId="77777777" w:rsidR="00FC4866" w:rsidRPr="00FC4866" w:rsidRDefault="00FC4866" w:rsidP="00FC4866">
      <w:pPr>
        <w:autoSpaceDE w:val="0"/>
        <w:autoSpaceDN w:val="0"/>
        <w:adjustRightInd w:val="0"/>
        <w:rPr>
          <w:rFonts w:ascii="Arial" w:hAnsi="Arial" w:cs="Arial"/>
          <w:sz w:val="18"/>
          <w:szCs w:val="18"/>
        </w:rPr>
      </w:pPr>
      <w:r w:rsidRPr="00FC4866">
        <w:rPr>
          <w:rFonts w:ascii="Arial" w:hAnsi="Arial" w:cs="Arial"/>
          <w:sz w:val="18"/>
          <w:szCs w:val="18"/>
        </w:rPr>
        <w:t>Pogodbeni stranki bodo pri izvajanju pogodbe zastopali pooblaščeni predstavniki:</w:t>
      </w:r>
    </w:p>
    <w:p w14:paraId="6AED3E4C" w14:textId="7A63AB8F"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 xml:space="preserve">Pooblaščen predstavnik naročnika in skrbnik te pogodbe je </w:t>
      </w:r>
      <w:r w:rsidR="00B459A6">
        <w:rPr>
          <w:rFonts w:ascii="Arial" w:hAnsi="Arial" w:cs="Arial"/>
          <w:sz w:val="18"/>
          <w:szCs w:val="18"/>
        </w:rPr>
        <w:t>_______________</w:t>
      </w:r>
      <w:r w:rsidRPr="00FC4866">
        <w:rPr>
          <w:rFonts w:ascii="Arial" w:hAnsi="Arial" w:cs="Arial"/>
          <w:sz w:val="18"/>
          <w:szCs w:val="18"/>
        </w:rPr>
        <w:t>.</w:t>
      </w:r>
    </w:p>
    <w:p w14:paraId="69C67BEF"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 xml:space="preserve">Pooblaščeni predstavnik dobavitelja je </w:t>
      </w:r>
      <w:r w:rsidRPr="00FC4866">
        <w:rPr>
          <w:rFonts w:ascii="Arial" w:hAnsi="Arial" w:cs="Arial"/>
          <w:sz w:val="18"/>
          <w:szCs w:val="18"/>
          <w:u w:val="single"/>
        </w:rPr>
        <w:t>___________________________</w:t>
      </w:r>
      <w:r w:rsidRPr="00FC4866">
        <w:rPr>
          <w:rFonts w:ascii="Arial" w:hAnsi="Arial" w:cs="Arial"/>
          <w:sz w:val="18"/>
          <w:szCs w:val="18"/>
        </w:rPr>
        <w:t>.</w:t>
      </w:r>
    </w:p>
    <w:p w14:paraId="1098B637" w14:textId="77777777" w:rsidR="00FC4866" w:rsidRPr="00FC4866" w:rsidRDefault="00FC4866" w:rsidP="00FC4866">
      <w:pPr>
        <w:contextualSpacing/>
        <w:rPr>
          <w:rFonts w:ascii="Arial" w:hAnsi="Arial" w:cs="Arial"/>
          <w:sz w:val="18"/>
          <w:szCs w:val="18"/>
        </w:rPr>
      </w:pPr>
      <w:r w:rsidRPr="00FC4866">
        <w:rPr>
          <w:rFonts w:ascii="Arial" w:hAnsi="Arial" w:cs="Arial"/>
          <w:sz w:val="18"/>
          <w:szCs w:val="18"/>
        </w:rPr>
        <w:t>Pogodbeni stranki sta dolžni obvestiti nasprotno stranko o zamenjavi zgoraj navedenega predstavnika v roku treh (3) delovnih dni po njegovi zamenjavi.</w:t>
      </w:r>
    </w:p>
    <w:p w14:paraId="4A77C533" w14:textId="77777777" w:rsidR="00FC4866" w:rsidRDefault="00FC4866" w:rsidP="00FC4866">
      <w:pPr>
        <w:pStyle w:val="ListParagraph"/>
        <w:numPr>
          <w:ilvl w:val="0"/>
          <w:numId w:val="33"/>
        </w:numPr>
        <w:autoSpaceDE w:val="0"/>
        <w:autoSpaceDN w:val="0"/>
        <w:adjustRightInd w:val="0"/>
        <w:spacing w:after="0"/>
        <w:contextualSpacing w:val="0"/>
        <w:jc w:val="center"/>
        <w:rPr>
          <w:rFonts w:ascii="Arial" w:hAnsi="Arial" w:cs="Arial"/>
          <w:b/>
          <w:bCs/>
          <w:sz w:val="18"/>
          <w:szCs w:val="18"/>
        </w:rPr>
      </w:pPr>
      <w:r w:rsidRPr="00FC4866">
        <w:rPr>
          <w:rFonts w:ascii="Arial" w:hAnsi="Arial" w:cs="Arial"/>
          <w:b/>
          <w:bCs/>
          <w:sz w:val="18"/>
          <w:szCs w:val="18"/>
        </w:rPr>
        <w:t>člen</w:t>
      </w:r>
    </w:p>
    <w:p w14:paraId="5606FBE0" w14:textId="77777777" w:rsidR="00B459A6" w:rsidRPr="00FC4866" w:rsidRDefault="00B459A6" w:rsidP="00B459A6">
      <w:pPr>
        <w:pStyle w:val="ListParagraph"/>
        <w:autoSpaceDE w:val="0"/>
        <w:autoSpaceDN w:val="0"/>
        <w:adjustRightInd w:val="0"/>
        <w:spacing w:after="0"/>
        <w:contextualSpacing w:val="0"/>
        <w:rPr>
          <w:rFonts w:ascii="Arial" w:hAnsi="Arial" w:cs="Arial"/>
          <w:b/>
          <w:bCs/>
          <w:sz w:val="18"/>
          <w:szCs w:val="18"/>
        </w:rPr>
      </w:pPr>
    </w:p>
    <w:p w14:paraId="327AF0D4" w14:textId="77777777" w:rsidR="00B459A6" w:rsidRDefault="00FC4866" w:rsidP="00B459A6">
      <w:pPr>
        <w:autoSpaceDE w:val="0"/>
        <w:autoSpaceDN w:val="0"/>
        <w:adjustRightInd w:val="0"/>
        <w:rPr>
          <w:rFonts w:ascii="Arial" w:hAnsi="Arial" w:cs="Arial"/>
          <w:sz w:val="18"/>
          <w:szCs w:val="18"/>
        </w:rPr>
      </w:pPr>
      <w:r w:rsidRPr="00FC4866">
        <w:rPr>
          <w:rFonts w:ascii="Arial" w:hAnsi="Arial" w:cs="Arial"/>
          <w:b/>
          <w:bCs/>
          <w:sz w:val="18"/>
          <w:szCs w:val="18"/>
        </w:rPr>
        <w:t>PRENEHANJE VELJAVNOSTI OKVIRNEGA SPORAZUMA</w:t>
      </w:r>
    </w:p>
    <w:p w14:paraId="3611D32A" w14:textId="07430DF4" w:rsidR="00FC4866" w:rsidRPr="00FC4866" w:rsidRDefault="00FC4866" w:rsidP="00B459A6">
      <w:pPr>
        <w:autoSpaceDE w:val="0"/>
        <w:autoSpaceDN w:val="0"/>
        <w:adjustRightInd w:val="0"/>
        <w:jc w:val="both"/>
        <w:rPr>
          <w:rFonts w:ascii="Arial" w:hAnsi="Arial" w:cs="Arial"/>
          <w:sz w:val="18"/>
          <w:szCs w:val="18"/>
        </w:rPr>
      </w:pPr>
      <w:r w:rsidRPr="00FC4866">
        <w:rPr>
          <w:rFonts w:ascii="Arial" w:hAnsi="Arial" w:cs="Arial"/>
          <w:sz w:val="18"/>
          <w:szCs w:val="18"/>
        </w:rPr>
        <w:t>Naročnik lahko, s pisnim obvestilom dobavitelju, kadarkoli odstopi od okvirnega sporazuma, z odpovednim rokom en (1) mesec. V tem primeru je naročnik dolžan dobavitelju plačati do poteka odpovednega roka dobavljeno blago.</w:t>
      </w:r>
    </w:p>
    <w:p w14:paraId="64DECCD8" w14:textId="77777777" w:rsidR="00FC4866" w:rsidRPr="00FC4866" w:rsidRDefault="00FC4866" w:rsidP="00FC4866">
      <w:pPr>
        <w:pStyle w:val="Header"/>
        <w:numPr>
          <w:ilvl w:val="12"/>
          <w:numId w:val="0"/>
        </w:numPr>
        <w:spacing w:line="276" w:lineRule="auto"/>
        <w:jc w:val="both"/>
        <w:rPr>
          <w:rFonts w:ascii="Arial" w:hAnsi="Arial" w:cs="Arial"/>
          <w:color w:val="FF0000"/>
          <w:sz w:val="18"/>
          <w:szCs w:val="18"/>
        </w:rPr>
      </w:pPr>
    </w:p>
    <w:p w14:paraId="52656B76" w14:textId="77777777" w:rsidR="00FC4866" w:rsidRPr="00FC4866" w:rsidRDefault="00FC4866" w:rsidP="00B459A6">
      <w:pPr>
        <w:pStyle w:val="Header"/>
        <w:numPr>
          <w:ilvl w:val="12"/>
          <w:numId w:val="0"/>
        </w:numPr>
        <w:spacing w:line="276" w:lineRule="auto"/>
        <w:jc w:val="both"/>
        <w:rPr>
          <w:rFonts w:ascii="Arial" w:hAnsi="Arial" w:cs="Arial"/>
          <w:color w:val="000000" w:themeColor="text1"/>
          <w:sz w:val="18"/>
          <w:szCs w:val="18"/>
        </w:rPr>
      </w:pPr>
      <w:r w:rsidRPr="00FC4866">
        <w:rPr>
          <w:rFonts w:ascii="Arial" w:hAnsi="Arial" w:cs="Arial"/>
          <w:color w:val="000000" w:themeColor="text1"/>
          <w:sz w:val="18"/>
          <w:szCs w:val="18"/>
        </w:rPr>
        <w:t>V primeru, da dobavitelj ne izpolnjuje pogodbenih obveznosti na način, predviden v tem okvirnem sporazumu, začne naročnik ustrezne postopke za njegovo prekinitev.</w:t>
      </w:r>
    </w:p>
    <w:p w14:paraId="17D8646A" w14:textId="77777777" w:rsidR="00FC4866" w:rsidRPr="00FC4866" w:rsidRDefault="00FC4866" w:rsidP="00B459A6">
      <w:pPr>
        <w:pStyle w:val="Header"/>
        <w:numPr>
          <w:ilvl w:val="12"/>
          <w:numId w:val="0"/>
        </w:numPr>
        <w:tabs>
          <w:tab w:val="left" w:pos="708"/>
        </w:tabs>
        <w:spacing w:line="276" w:lineRule="auto"/>
        <w:jc w:val="both"/>
        <w:rPr>
          <w:rFonts w:ascii="Arial" w:hAnsi="Arial" w:cs="Arial"/>
          <w:color w:val="000000" w:themeColor="text1"/>
          <w:sz w:val="18"/>
          <w:szCs w:val="18"/>
        </w:rPr>
      </w:pPr>
    </w:p>
    <w:p w14:paraId="6390E21D" w14:textId="77777777" w:rsidR="00FC4866" w:rsidRPr="00FC4866" w:rsidRDefault="00FC4866" w:rsidP="00B459A6">
      <w:pPr>
        <w:pStyle w:val="Header"/>
        <w:numPr>
          <w:ilvl w:val="12"/>
          <w:numId w:val="0"/>
        </w:numPr>
        <w:tabs>
          <w:tab w:val="left" w:pos="708"/>
        </w:tabs>
        <w:spacing w:line="276" w:lineRule="auto"/>
        <w:jc w:val="both"/>
        <w:rPr>
          <w:rFonts w:ascii="Arial" w:hAnsi="Arial" w:cs="Arial"/>
          <w:color w:val="000000" w:themeColor="text1"/>
          <w:sz w:val="18"/>
          <w:szCs w:val="18"/>
        </w:rPr>
      </w:pPr>
      <w:r w:rsidRPr="00FC4866">
        <w:rPr>
          <w:rFonts w:ascii="Arial" w:hAnsi="Arial" w:cs="Arial"/>
          <w:color w:val="000000" w:themeColor="text1"/>
          <w:sz w:val="18"/>
          <w:szCs w:val="18"/>
        </w:rPr>
        <w:lastRenderedPageBreak/>
        <w:t>Naročnik lahko odstopi od okvirnega sporazuma brez odpovednega roka, če:</w:t>
      </w:r>
    </w:p>
    <w:p w14:paraId="483F67CC" w14:textId="77777777" w:rsidR="00FC4866" w:rsidRPr="00FC4866" w:rsidRDefault="00FC4866" w:rsidP="00B459A6">
      <w:pPr>
        <w:pStyle w:val="ListParagraph"/>
        <w:numPr>
          <w:ilvl w:val="0"/>
          <w:numId w:val="32"/>
        </w:numPr>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dobavitelj ne izpolnjuje svojih obveznosti opredeljenih v tem okvirnem sporazumu,</w:t>
      </w:r>
    </w:p>
    <w:p w14:paraId="437DE137" w14:textId="77777777" w:rsidR="00FC4866" w:rsidRPr="00FC4866" w:rsidRDefault="00FC4866" w:rsidP="00B459A6">
      <w:pPr>
        <w:pStyle w:val="ListParagraph"/>
        <w:numPr>
          <w:ilvl w:val="0"/>
          <w:numId w:val="32"/>
        </w:numPr>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naročnik ugotovi, da so bili podatki, ki jih je dobavitelj navedel v ponudbi lažni oziroma zavajajoči,</w:t>
      </w:r>
    </w:p>
    <w:p w14:paraId="4F35C83B" w14:textId="77777777" w:rsidR="00FC4866" w:rsidRPr="00FC4866" w:rsidRDefault="00FC4866" w:rsidP="00B459A6">
      <w:pPr>
        <w:pStyle w:val="ListParagraph"/>
        <w:numPr>
          <w:ilvl w:val="0"/>
          <w:numId w:val="32"/>
        </w:numPr>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 xml:space="preserve">je dobavitelj kriv za zamudo pri opravljanju pogodbenih obveznosti in jih ne izpolni niti v dodatnem primernem roku, </w:t>
      </w:r>
    </w:p>
    <w:p w14:paraId="5D4F63B0" w14:textId="77777777" w:rsidR="00FC4866" w:rsidRPr="00FC4866" w:rsidRDefault="00FC4866" w:rsidP="00B459A6">
      <w:pPr>
        <w:pStyle w:val="ListParagraph"/>
        <w:numPr>
          <w:ilvl w:val="0"/>
          <w:numId w:val="32"/>
        </w:numPr>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dobavitelj kako drugače huje krši določila tega okvirnega sporazuma.</w:t>
      </w:r>
    </w:p>
    <w:p w14:paraId="580EDE8C" w14:textId="77777777" w:rsidR="00B459A6" w:rsidRDefault="00B459A6" w:rsidP="00B459A6">
      <w:pPr>
        <w:jc w:val="both"/>
        <w:rPr>
          <w:rFonts w:ascii="Arial" w:hAnsi="Arial" w:cs="Arial"/>
          <w:color w:val="000000" w:themeColor="text1"/>
          <w:sz w:val="18"/>
          <w:szCs w:val="18"/>
        </w:rPr>
      </w:pPr>
    </w:p>
    <w:p w14:paraId="077FD1A4" w14:textId="18DC5754" w:rsidR="00FC4866" w:rsidRPr="00FC4866" w:rsidRDefault="00FC4866" w:rsidP="00B459A6">
      <w:pPr>
        <w:jc w:val="both"/>
        <w:rPr>
          <w:rFonts w:ascii="Arial" w:hAnsi="Arial" w:cs="Arial"/>
          <w:color w:val="000000" w:themeColor="text1"/>
          <w:sz w:val="18"/>
          <w:szCs w:val="18"/>
        </w:rPr>
      </w:pPr>
      <w:r w:rsidRPr="00FC4866">
        <w:rPr>
          <w:rFonts w:ascii="Arial" w:hAnsi="Arial" w:cs="Arial"/>
          <w:color w:val="000000" w:themeColor="text1"/>
          <w:sz w:val="18"/>
          <w:szCs w:val="18"/>
        </w:rPr>
        <w:t>Odstop mora biti podan v pisni obliki. Odstop od okvirnega sporazuma učinkuje z dnem, ko dobavitelj prejme pisno izjavo naročnika o odstopu.</w:t>
      </w:r>
    </w:p>
    <w:p w14:paraId="301C4B23" w14:textId="77777777" w:rsidR="00FC4866" w:rsidRPr="00FC4866" w:rsidRDefault="00FC4866" w:rsidP="00B459A6">
      <w:pPr>
        <w:autoSpaceDE w:val="0"/>
        <w:autoSpaceDN w:val="0"/>
        <w:adjustRightInd w:val="0"/>
        <w:jc w:val="both"/>
        <w:rPr>
          <w:rFonts w:ascii="Arial" w:hAnsi="Arial" w:cs="Arial"/>
          <w:sz w:val="18"/>
          <w:szCs w:val="18"/>
        </w:rPr>
      </w:pPr>
      <w:r w:rsidRPr="00FC4866">
        <w:rPr>
          <w:rFonts w:ascii="Arial" w:hAnsi="Arial" w:cs="Arial"/>
          <w:sz w:val="18"/>
          <w:szCs w:val="18"/>
        </w:rPr>
        <w:t>V primeru odstopa dobavitelja od okvirnega sporazuma po tem členu je dobavitelj dolžan povrniti naročniku vse stroške povezane z zbiranjem ponudb in izborom, kot tudi škodo, ki nastane naročniku zaradi zamude.</w:t>
      </w:r>
    </w:p>
    <w:p w14:paraId="3EBDF58D" w14:textId="77777777" w:rsidR="00FC4866" w:rsidRDefault="00FC4866" w:rsidP="00FC4866">
      <w:pPr>
        <w:pStyle w:val="ListParagraph"/>
        <w:numPr>
          <w:ilvl w:val="0"/>
          <w:numId w:val="33"/>
        </w:numPr>
        <w:autoSpaceDE w:val="0"/>
        <w:autoSpaceDN w:val="0"/>
        <w:adjustRightInd w:val="0"/>
        <w:spacing w:after="0"/>
        <w:contextualSpacing w:val="0"/>
        <w:jc w:val="center"/>
        <w:rPr>
          <w:rFonts w:ascii="Arial" w:hAnsi="Arial" w:cs="Arial"/>
          <w:b/>
          <w:bCs/>
          <w:sz w:val="18"/>
          <w:szCs w:val="18"/>
        </w:rPr>
      </w:pPr>
      <w:r w:rsidRPr="00FC4866">
        <w:rPr>
          <w:rFonts w:ascii="Arial" w:hAnsi="Arial" w:cs="Arial"/>
          <w:b/>
          <w:bCs/>
          <w:sz w:val="18"/>
          <w:szCs w:val="18"/>
        </w:rPr>
        <w:t>člen</w:t>
      </w:r>
    </w:p>
    <w:p w14:paraId="43344FD7" w14:textId="77777777" w:rsidR="00B459A6" w:rsidRPr="00FC4866" w:rsidRDefault="00B459A6" w:rsidP="00B459A6">
      <w:pPr>
        <w:pStyle w:val="ListParagraph"/>
        <w:autoSpaceDE w:val="0"/>
        <w:autoSpaceDN w:val="0"/>
        <w:adjustRightInd w:val="0"/>
        <w:spacing w:after="0"/>
        <w:contextualSpacing w:val="0"/>
        <w:rPr>
          <w:rFonts w:ascii="Arial" w:hAnsi="Arial" w:cs="Arial"/>
          <w:b/>
          <w:bCs/>
          <w:sz w:val="18"/>
          <w:szCs w:val="18"/>
        </w:rPr>
      </w:pPr>
    </w:p>
    <w:p w14:paraId="4E0BBF58" w14:textId="77777777" w:rsidR="00FC4866" w:rsidRPr="00FC4866" w:rsidRDefault="00FC4866" w:rsidP="00FC4866">
      <w:pPr>
        <w:shd w:val="clear" w:color="auto" w:fill="FFFFFF" w:themeFill="background1"/>
        <w:jc w:val="both"/>
        <w:rPr>
          <w:rFonts w:ascii="Arial" w:hAnsi="Arial" w:cs="Arial"/>
          <w:color w:val="000000" w:themeColor="text1"/>
          <w:sz w:val="18"/>
          <w:szCs w:val="18"/>
        </w:rPr>
      </w:pPr>
      <w:r w:rsidRPr="00FC4866">
        <w:rPr>
          <w:rFonts w:ascii="Arial" w:hAnsi="Arial" w:cs="Arial"/>
          <w:color w:val="000000" w:themeColor="text1"/>
          <w:sz w:val="18"/>
          <w:szCs w:val="18"/>
        </w:rPr>
        <w:t>Med veljavnostjo te okvirnega sporazuma o izvedbi javnega naročila lahko naročnik ne glede na določbe zakona, ki ureja obligacijska razmerja, odstopi od pogodbe v okoliščinah, kot to določa 96. člen ZJN-3:</w:t>
      </w:r>
    </w:p>
    <w:p w14:paraId="33B881F0" w14:textId="77777777" w:rsidR="00FC4866" w:rsidRPr="00FC4866" w:rsidRDefault="00FC4866" w:rsidP="00FC4866">
      <w:pPr>
        <w:pStyle w:val="ListParagraph"/>
        <w:numPr>
          <w:ilvl w:val="0"/>
          <w:numId w:val="37"/>
        </w:numPr>
        <w:shd w:val="clear" w:color="auto" w:fill="FFFFFF" w:themeFill="background1"/>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javno naročilo je bistveno spremenjeno, kar terja nov postopek javnega naročanja,</w:t>
      </w:r>
    </w:p>
    <w:p w14:paraId="485DAE67" w14:textId="77777777" w:rsidR="00FC4866" w:rsidRPr="00FC4866" w:rsidRDefault="00FC4866" w:rsidP="00FC4866">
      <w:pPr>
        <w:pStyle w:val="ListParagraph"/>
        <w:numPr>
          <w:ilvl w:val="0"/>
          <w:numId w:val="37"/>
        </w:numPr>
        <w:shd w:val="clear" w:color="auto" w:fill="FFFFFF" w:themeFill="background1"/>
        <w:spacing w:after="0"/>
        <w:contextualSpacing w:val="0"/>
        <w:jc w:val="both"/>
        <w:rPr>
          <w:rFonts w:ascii="Arial" w:hAnsi="Arial" w:cs="Arial"/>
          <w:color w:val="000000" w:themeColor="text1"/>
          <w:sz w:val="18"/>
          <w:szCs w:val="18"/>
        </w:rPr>
      </w:pPr>
      <w:r w:rsidRPr="00FC4866">
        <w:rPr>
          <w:rFonts w:ascii="Arial" w:hAnsi="Arial" w:cs="Arial"/>
          <w:color w:val="000000" w:themeColor="text1"/>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4CF87391" w14:textId="77777777" w:rsidR="00FC4866" w:rsidRPr="00FC4866" w:rsidRDefault="00FC4866" w:rsidP="00B459A6">
      <w:pPr>
        <w:pStyle w:val="ListParagraph"/>
        <w:numPr>
          <w:ilvl w:val="0"/>
          <w:numId w:val="37"/>
        </w:numPr>
        <w:shd w:val="clear" w:color="auto" w:fill="FFFFFF" w:themeFill="background1"/>
        <w:spacing w:after="0"/>
        <w:ind w:left="714" w:hanging="357"/>
        <w:jc w:val="both"/>
        <w:rPr>
          <w:rFonts w:ascii="Arial" w:hAnsi="Arial" w:cs="Arial"/>
          <w:color w:val="000000" w:themeColor="text1"/>
          <w:sz w:val="18"/>
          <w:szCs w:val="18"/>
        </w:rPr>
      </w:pPr>
      <w:r w:rsidRPr="00FC4866">
        <w:rPr>
          <w:rFonts w:ascii="Arial" w:hAnsi="Arial" w:cs="Arial"/>
          <w:color w:val="000000" w:themeColor="text1"/>
          <w:sz w:val="18"/>
          <w:szCs w:val="18"/>
        </w:rPr>
        <w:t>zaradi hudih kršitev obveznosti iz Pogodbe o Evropski uniji, Pogodbe o delovanju Evropske unije (PDEU) in ZJN-3, ki jih je po postopku v skladu z 258. členom PDEU ugotovilo Sodišče Evropske unije, javno naročilo ne bi smelo biti oddano dobavitelju.</w:t>
      </w:r>
    </w:p>
    <w:p w14:paraId="7CEBBB8F" w14:textId="77777777" w:rsidR="00B459A6" w:rsidRDefault="00B459A6" w:rsidP="00B459A6">
      <w:pPr>
        <w:tabs>
          <w:tab w:val="left" w:pos="708"/>
        </w:tabs>
        <w:autoSpaceDE w:val="0"/>
        <w:autoSpaceDN w:val="0"/>
        <w:adjustRightInd w:val="0"/>
        <w:spacing w:after="0"/>
        <w:jc w:val="both"/>
        <w:rPr>
          <w:rFonts w:ascii="Arial" w:hAnsi="Arial" w:cs="Arial"/>
          <w:color w:val="000000" w:themeColor="text1"/>
          <w:sz w:val="18"/>
          <w:szCs w:val="18"/>
        </w:rPr>
      </w:pPr>
    </w:p>
    <w:p w14:paraId="73586854" w14:textId="7A875A14" w:rsidR="00FC4866" w:rsidRPr="00FC4866" w:rsidRDefault="00FC4866" w:rsidP="00FC4866">
      <w:pPr>
        <w:tabs>
          <w:tab w:val="left" w:pos="708"/>
        </w:tabs>
        <w:autoSpaceDE w:val="0"/>
        <w:autoSpaceDN w:val="0"/>
        <w:adjustRightInd w:val="0"/>
        <w:jc w:val="both"/>
        <w:rPr>
          <w:rFonts w:ascii="Arial" w:hAnsi="Arial" w:cs="Arial"/>
          <w:color w:val="000000" w:themeColor="text1"/>
          <w:sz w:val="18"/>
          <w:szCs w:val="18"/>
        </w:rPr>
      </w:pPr>
      <w:r w:rsidRPr="00FC4866">
        <w:rPr>
          <w:rFonts w:ascii="Arial" w:hAnsi="Arial" w:cs="Arial"/>
          <w:color w:val="000000" w:themeColor="text1"/>
          <w:sz w:val="18"/>
          <w:szCs w:val="18"/>
        </w:rPr>
        <w:t>Odstop od okvirnega sporazuma učinkuje z dnem, ko dobavitelj prejme pisno izjavo naročnika o odstopu.</w:t>
      </w:r>
    </w:p>
    <w:p w14:paraId="2DAFE198" w14:textId="025BD84F" w:rsidR="00FC4866" w:rsidRPr="00FC4866" w:rsidRDefault="00FC4866" w:rsidP="00FC4866">
      <w:pPr>
        <w:tabs>
          <w:tab w:val="left" w:pos="708"/>
        </w:tabs>
        <w:autoSpaceDE w:val="0"/>
        <w:autoSpaceDN w:val="0"/>
        <w:adjustRightInd w:val="0"/>
        <w:jc w:val="both"/>
        <w:rPr>
          <w:rFonts w:ascii="Arial" w:hAnsi="Arial" w:cs="Arial"/>
          <w:color w:val="000000" w:themeColor="text1"/>
          <w:sz w:val="18"/>
          <w:szCs w:val="18"/>
        </w:rPr>
      </w:pPr>
      <w:r w:rsidRPr="00FC4866">
        <w:rPr>
          <w:rFonts w:ascii="Arial" w:hAnsi="Arial" w:cs="Arial"/>
          <w:color w:val="000000" w:themeColor="text1"/>
          <w:sz w:val="18"/>
          <w:szCs w:val="18"/>
        </w:rPr>
        <w:t>Dobavitelj ima v primerih iz prejšnjega odstavka tega člena pravico do plačila za dotlej kvalitetno opravljena dela po tem okvirnem sporazumu, naročniku pa je dolžan povrniti vso škodo, ki jo je zaradi tega utrpel, tudi razliko do morebitne višje cene, ki jo bo za predmetne storitve za preostanek pogodbenega obdobja določil nov dobavitelj (kritni kup).</w:t>
      </w:r>
    </w:p>
    <w:p w14:paraId="4F6E4DCC" w14:textId="77777777" w:rsidR="00FC4866" w:rsidRPr="00FC4866" w:rsidRDefault="00FC4866" w:rsidP="00FC4866">
      <w:pPr>
        <w:tabs>
          <w:tab w:val="left" w:pos="708"/>
        </w:tabs>
        <w:autoSpaceDE w:val="0"/>
        <w:autoSpaceDN w:val="0"/>
        <w:adjustRightInd w:val="0"/>
        <w:jc w:val="both"/>
        <w:rPr>
          <w:rFonts w:ascii="Arial" w:hAnsi="Arial" w:cs="Arial"/>
          <w:color w:val="000000" w:themeColor="text1"/>
          <w:sz w:val="18"/>
          <w:szCs w:val="18"/>
        </w:rPr>
      </w:pPr>
      <w:r w:rsidRPr="00FC4866">
        <w:rPr>
          <w:rFonts w:ascii="Arial" w:hAnsi="Arial" w:cs="Arial"/>
          <w:color w:val="000000" w:themeColor="text1"/>
          <w:sz w:val="18"/>
          <w:szCs w:val="18"/>
        </w:rPr>
        <w:t>Naročnik ne odgovarja za škodo, ki je ali bi iz zgornjih razlogov utegnila nastati dobavitelju.</w:t>
      </w:r>
    </w:p>
    <w:p w14:paraId="173A8645" w14:textId="77777777" w:rsidR="00FC4866" w:rsidRPr="00FC4866" w:rsidRDefault="00FC4866" w:rsidP="00FC4866">
      <w:pPr>
        <w:numPr>
          <w:ilvl w:val="0"/>
          <w:numId w:val="33"/>
        </w:numPr>
        <w:spacing w:before="120" w:after="120"/>
        <w:jc w:val="center"/>
        <w:rPr>
          <w:rFonts w:ascii="Arial" w:hAnsi="Arial" w:cs="Arial"/>
          <w:b/>
          <w:bCs/>
          <w:color w:val="000000" w:themeColor="text1"/>
          <w:sz w:val="18"/>
          <w:szCs w:val="18"/>
        </w:rPr>
      </w:pPr>
      <w:r w:rsidRPr="00FC4866">
        <w:rPr>
          <w:rFonts w:ascii="Arial" w:hAnsi="Arial" w:cs="Arial"/>
          <w:b/>
          <w:bCs/>
          <w:color w:val="000000" w:themeColor="text1"/>
          <w:sz w:val="18"/>
          <w:szCs w:val="18"/>
        </w:rPr>
        <w:t xml:space="preserve">člen </w:t>
      </w:r>
    </w:p>
    <w:p w14:paraId="4D8F339F" w14:textId="77777777" w:rsidR="00FC4866" w:rsidRPr="00FC4866" w:rsidRDefault="00FC4866" w:rsidP="00FC4866">
      <w:pPr>
        <w:jc w:val="both"/>
        <w:rPr>
          <w:rFonts w:ascii="Arial" w:hAnsi="Arial" w:cs="Arial"/>
          <w:color w:val="000000" w:themeColor="text1"/>
          <w:sz w:val="18"/>
          <w:szCs w:val="18"/>
        </w:rPr>
      </w:pPr>
      <w:r w:rsidRPr="00FC4866">
        <w:rPr>
          <w:rFonts w:ascii="Arial" w:hAnsi="Arial" w:cs="Arial"/>
          <w:color w:val="000000" w:themeColor="text1"/>
          <w:sz w:val="18"/>
          <w:szCs w:val="18"/>
        </w:rPr>
        <w:t>V primeru predčasnega prenehanja okvirnega sporazuma zaradi vzrokov iz prejšnjega člena tega okvirnega sporazuma, naročnik plača dobavitelju vse storitve, ki jih je dobavitelj izvedel do prenehanja okvirnega sporazuma, istočasno pa mora, razen v primeru prve alineje prvega odstavka prejšnjega člena tega okvirnega sporazuma, dobavitelj naročniku povrniti vso škodo, v skladu z določili Obligacijskega zakonika (Uradni list RS, št. 97/07 – uradno prečiščeno besedilo, 64/16 – odl. US in 20/18 – OROZ631, v nadaljnjem besedilu OZ).</w:t>
      </w:r>
    </w:p>
    <w:p w14:paraId="09BC270B" w14:textId="77777777" w:rsidR="00FC4866" w:rsidRPr="00FC4866" w:rsidRDefault="00FC4866" w:rsidP="00FC4866">
      <w:pPr>
        <w:numPr>
          <w:ilvl w:val="0"/>
          <w:numId w:val="33"/>
        </w:numPr>
        <w:spacing w:before="120" w:after="120"/>
        <w:jc w:val="center"/>
        <w:rPr>
          <w:rFonts w:ascii="Arial" w:hAnsi="Arial" w:cs="Arial"/>
          <w:b/>
          <w:color w:val="000000" w:themeColor="text1"/>
          <w:sz w:val="18"/>
          <w:szCs w:val="18"/>
        </w:rPr>
      </w:pPr>
      <w:r w:rsidRPr="00FC4866">
        <w:rPr>
          <w:rFonts w:ascii="Arial" w:hAnsi="Arial" w:cs="Arial"/>
          <w:b/>
          <w:color w:val="000000" w:themeColor="text1"/>
          <w:sz w:val="18"/>
          <w:szCs w:val="18"/>
        </w:rPr>
        <w:t>člen</w:t>
      </w:r>
    </w:p>
    <w:p w14:paraId="1A5D22F1" w14:textId="77777777" w:rsidR="00B459A6" w:rsidRDefault="00B459A6" w:rsidP="00B459A6">
      <w:pPr>
        <w:spacing w:before="225" w:after="225"/>
        <w:jc w:val="both"/>
      </w:pPr>
      <w:r w:rsidRPr="00B459A6">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tbl>
      <w:tblPr>
        <w:tblStyle w:val="NormalTablePHPDOCX"/>
        <w:tblW w:w="0" w:type="auto"/>
        <w:tblLook w:val="04A0" w:firstRow="1" w:lastRow="0" w:firstColumn="1" w:lastColumn="0" w:noHBand="0" w:noVBand="1"/>
      </w:tblPr>
      <w:tblGrid>
        <w:gridCol w:w="9070"/>
      </w:tblGrid>
      <w:tr w:rsidR="00B459A6" w14:paraId="0F374FA4" w14:textId="77777777" w:rsidTr="00472D4E">
        <w:tc>
          <w:tcPr>
            <w:tcW w:w="0" w:type="auto"/>
            <w:tcMar>
              <w:top w:w="0" w:type="auto"/>
              <w:bottom w:w="0" w:type="auto"/>
            </w:tcMar>
          </w:tcPr>
          <w:p w14:paraId="021232E6" w14:textId="77777777" w:rsidR="00B459A6" w:rsidRDefault="00B459A6" w:rsidP="00B459A6">
            <w:pPr>
              <w:spacing w:line="276" w:lineRule="auto"/>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w:t>
            </w:r>
            <w:r>
              <w:rPr>
                <w:rFonts w:ascii="Arial" w:hAnsi="Arial" w:cs="Arial"/>
                <w:color w:val="000000"/>
                <w:sz w:val="18"/>
                <w:szCs w:val="18"/>
              </w:rPr>
              <w:lastRenderedPageBreak/>
              <w:t>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okvirnega sporazuma še najmanj šest mesecev. </w:t>
            </w:r>
          </w:p>
        </w:tc>
      </w:tr>
      <w:tr w:rsidR="00B459A6" w14:paraId="68440E74" w14:textId="77777777" w:rsidTr="00472D4E">
        <w:tc>
          <w:tcPr>
            <w:tcW w:w="0" w:type="auto"/>
            <w:tcMar>
              <w:top w:w="0" w:type="auto"/>
              <w:bottom w:w="0" w:type="auto"/>
            </w:tcMar>
          </w:tcPr>
          <w:p w14:paraId="37378708" w14:textId="77777777" w:rsidR="00B459A6" w:rsidRDefault="00B459A6" w:rsidP="00B459A6">
            <w:pPr>
              <w:spacing w:before="225" w:after="225" w:line="276" w:lineRule="auto"/>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tc>
      </w:tr>
    </w:tbl>
    <w:p w14:paraId="0F4F016A" w14:textId="1B225404" w:rsidR="00FC4866" w:rsidRDefault="00FC4866" w:rsidP="00B459A6">
      <w:pPr>
        <w:pStyle w:val="ListParagraph"/>
        <w:numPr>
          <w:ilvl w:val="0"/>
          <w:numId w:val="33"/>
        </w:numPr>
        <w:autoSpaceDE w:val="0"/>
        <w:autoSpaceDN w:val="0"/>
        <w:adjustRightInd w:val="0"/>
        <w:spacing w:after="0"/>
        <w:contextualSpacing w:val="0"/>
        <w:jc w:val="center"/>
        <w:rPr>
          <w:rFonts w:ascii="Arial" w:hAnsi="Arial" w:cs="Arial"/>
          <w:b/>
          <w:bCs/>
          <w:sz w:val="18"/>
          <w:szCs w:val="18"/>
        </w:rPr>
      </w:pPr>
      <w:r w:rsidRPr="00FC4866">
        <w:rPr>
          <w:rFonts w:ascii="Arial" w:hAnsi="Arial" w:cs="Arial"/>
          <w:b/>
          <w:bCs/>
          <w:sz w:val="18"/>
          <w:szCs w:val="18"/>
        </w:rPr>
        <w:t>člen</w:t>
      </w:r>
    </w:p>
    <w:p w14:paraId="3DD16344" w14:textId="77777777" w:rsidR="00B459A6" w:rsidRPr="00B459A6" w:rsidRDefault="00B459A6" w:rsidP="00B459A6">
      <w:pPr>
        <w:pStyle w:val="ListParagraph"/>
        <w:autoSpaceDE w:val="0"/>
        <w:autoSpaceDN w:val="0"/>
        <w:adjustRightInd w:val="0"/>
        <w:spacing w:after="0"/>
        <w:contextualSpacing w:val="0"/>
        <w:rPr>
          <w:rFonts w:ascii="Arial" w:hAnsi="Arial" w:cs="Arial"/>
          <w:b/>
          <w:bCs/>
          <w:sz w:val="18"/>
          <w:szCs w:val="18"/>
        </w:rPr>
      </w:pPr>
    </w:p>
    <w:p w14:paraId="64F60A36" w14:textId="4AA75F6D"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 xml:space="preserve">Na podlagi določb 1. točke 14. člena Zakona o integriteti in preprečevanju korupcije (Uradni list RS, št. </w:t>
      </w:r>
      <w:r w:rsidR="00B459A6" w:rsidRPr="00B459A6">
        <w:rPr>
          <w:rFonts w:ascii="Arial" w:hAnsi="Arial" w:cs="Arial"/>
          <w:sz w:val="18"/>
          <w:szCs w:val="18"/>
        </w:rPr>
        <w:t>69/11 – uradno prečiščeno besedilo, 158/20, 3/22 – ZDeb in 16/23 – ZZPri</w:t>
      </w:r>
      <w:r w:rsidRPr="00FC4866">
        <w:rPr>
          <w:rFonts w:ascii="Arial" w:hAnsi="Arial" w:cs="Arial"/>
          <w:sz w:val="18"/>
          <w:szCs w:val="18"/>
        </w:rPr>
        <w:t>; v nadaljevanju besedila: ZIntPK), je pogodba, pri kateri kdo v imenu ali na račun druge pogodbene stranke, predstavniku ali posredniku organa ali organizacije iz javnega sektorja obljubi, ponudi ali da kakšno nedovoljeno korist za:</w:t>
      </w:r>
    </w:p>
    <w:p w14:paraId="4DF29721" w14:textId="77777777" w:rsidR="00FC4866" w:rsidRPr="00FC4866" w:rsidRDefault="00FC4866" w:rsidP="00FC4866">
      <w:pPr>
        <w:numPr>
          <w:ilvl w:val="0"/>
          <w:numId w:val="43"/>
        </w:numPr>
        <w:autoSpaceDE w:val="0"/>
        <w:autoSpaceDN w:val="0"/>
        <w:adjustRightInd w:val="0"/>
        <w:spacing w:after="0"/>
        <w:ind w:left="0"/>
        <w:jc w:val="both"/>
        <w:rPr>
          <w:rFonts w:ascii="Arial" w:hAnsi="Arial" w:cs="Arial"/>
          <w:sz w:val="18"/>
          <w:szCs w:val="18"/>
        </w:rPr>
      </w:pPr>
      <w:r w:rsidRPr="00FC4866">
        <w:rPr>
          <w:rFonts w:ascii="Arial" w:hAnsi="Arial" w:cs="Arial"/>
          <w:sz w:val="18"/>
          <w:szCs w:val="18"/>
        </w:rPr>
        <w:t>pridobitev posla ali</w:t>
      </w:r>
    </w:p>
    <w:p w14:paraId="6E9C9AD6" w14:textId="77777777" w:rsidR="00FC4866" w:rsidRPr="00FC4866" w:rsidRDefault="00FC4866" w:rsidP="00FC4866">
      <w:pPr>
        <w:numPr>
          <w:ilvl w:val="0"/>
          <w:numId w:val="43"/>
        </w:numPr>
        <w:autoSpaceDE w:val="0"/>
        <w:autoSpaceDN w:val="0"/>
        <w:adjustRightInd w:val="0"/>
        <w:spacing w:after="0"/>
        <w:ind w:left="0"/>
        <w:jc w:val="both"/>
        <w:rPr>
          <w:rFonts w:ascii="Arial" w:hAnsi="Arial" w:cs="Arial"/>
          <w:sz w:val="18"/>
          <w:szCs w:val="18"/>
        </w:rPr>
      </w:pPr>
      <w:r w:rsidRPr="00FC4866">
        <w:rPr>
          <w:rFonts w:ascii="Arial" w:hAnsi="Arial" w:cs="Arial"/>
          <w:sz w:val="18"/>
          <w:szCs w:val="18"/>
        </w:rPr>
        <w:t>za sklenitev posla pod ugodnejšimi pogoji ali</w:t>
      </w:r>
    </w:p>
    <w:p w14:paraId="08ECF962" w14:textId="77777777" w:rsidR="00FC4866" w:rsidRPr="00FC4866" w:rsidRDefault="00FC4866" w:rsidP="00FC4866">
      <w:pPr>
        <w:numPr>
          <w:ilvl w:val="0"/>
          <w:numId w:val="43"/>
        </w:numPr>
        <w:autoSpaceDE w:val="0"/>
        <w:autoSpaceDN w:val="0"/>
        <w:adjustRightInd w:val="0"/>
        <w:spacing w:after="0"/>
        <w:ind w:left="0"/>
        <w:jc w:val="both"/>
        <w:rPr>
          <w:rFonts w:ascii="Arial" w:hAnsi="Arial" w:cs="Arial"/>
          <w:sz w:val="18"/>
          <w:szCs w:val="18"/>
        </w:rPr>
      </w:pPr>
      <w:r w:rsidRPr="00FC4866">
        <w:rPr>
          <w:rFonts w:ascii="Arial" w:hAnsi="Arial" w:cs="Arial"/>
          <w:sz w:val="18"/>
          <w:szCs w:val="18"/>
        </w:rPr>
        <w:t>za opustitev dolžnega nadzora nad izvajanjem pogodbenih obveznosti ali</w:t>
      </w:r>
    </w:p>
    <w:p w14:paraId="0627DEF9" w14:textId="77777777" w:rsidR="00FC4866" w:rsidRPr="00FC4866" w:rsidRDefault="00FC4866" w:rsidP="00FC4866">
      <w:pPr>
        <w:numPr>
          <w:ilvl w:val="0"/>
          <w:numId w:val="43"/>
        </w:numPr>
        <w:autoSpaceDE w:val="0"/>
        <w:autoSpaceDN w:val="0"/>
        <w:adjustRightInd w:val="0"/>
        <w:spacing w:after="0"/>
        <w:ind w:left="0"/>
        <w:jc w:val="both"/>
        <w:rPr>
          <w:rFonts w:ascii="Arial" w:hAnsi="Arial" w:cs="Arial"/>
          <w:sz w:val="18"/>
          <w:szCs w:val="18"/>
        </w:rPr>
      </w:pPr>
      <w:r w:rsidRPr="00FC4866">
        <w:rPr>
          <w:rFonts w:ascii="Arial"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A1BD0A"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nična.</w:t>
      </w:r>
    </w:p>
    <w:p w14:paraId="4DACE6A5"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0AB9257" w14:textId="28856716" w:rsidR="00FC4866" w:rsidRDefault="00FC4866" w:rsidP="00B459A6">
      <w:pPr>
        <w:pStyle w:val="ListParagraph"/>
        <w:numPr>
          <w:ilvl w:val="0"/>
          <w:numId w:val="33"/>
        </w:numPr>
        <w:autoSpaceDE w:val="0"/>
        <w:autoSpaceDN w:val="0"/>
        <w:adjustRightInd w:val="0"/>
        <w:spacing w:after="0"/>
        <w:contextualSpacing w:val="0"/>
        <w:jc w:val="center"/>
        <w:rPr>
          <w:rFonts w:ascii="Arial" w:hAnsi="Arial" w:cs="Arial"/>
          <w:b/>
          <w:sz w:val="18"/>
          <w:szCs w:val="18"/>
        </w:rPr>
      </w:pPr>
      <w:r w:rsidRPr="00FC4866">
        <w:rPr>
          <w:rFonts w:ascii="Arial" w:hAnsi="Arial" w:cs="Arial"/>
          <w:b/>
          <w:sz w:val="18"/>
          <w:szCs w:val="18"/>
        </w:rPr>
        <w:t>člen</w:t>
      </w:r>
    </w:p>
    <w:p w14:paraId="7A9C20B4" w14:textId="77777777" w:rsidR="00B459A6" w:rsidRPr="00B459A6" w:rsidRDefault="00B459A6" w:rsidP="00B459A6">
      <w:pPr>
        <w:pStyle w:val="ListParagraph"/>
        <w:autoSpaceDE w:val="0"/>
        <w:autoSpaceDN w:val="0"/>
        <w:adjustRightInd w:val="0"/>
        <w:spacing w:after="0"/>
        <w:contextualSpacing w:val="0"/>
        <w:rPr>
          <w:rFonts w:ascii="Arial" w:hAnsi="Arial" w:cs="Arial"/>
          <w:b/>
          <w:sz w:val="18"/>
          <w:szCs w:val="18"/>
        </w:rPr>
      </w:pPr>
    </w:p>
    <w:p w14:paraId="011A093F"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 xml:space="preserve">Vse spremembe in dopolnitve tega okvirnega sporazuma se sklenejo v obliki pisnih dodatkov. </w:t>
      </w:r>
    </w:p>
    <w:p w14:paraId="099C5A90"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Spremembe tega okvirnega sporazuma brez novega postopka javnega naročanja so dopustne le pod pogoji iz 95. člena ZJN-3.</w:t>
      </w:r>
    </w:p>
    <w:p w14:paraId="74FCC684" w14:textId="47F5E799" w:rsidR="00FC4866" w:rsidRDefault="00FC4866" w:rsidP="00FC4866">
      <w:pPr>
        <w:pStyle w:val="ListParagraph"/>
        <w:numPr>
          <w:ilvl w:val="0"/>
          <w:numId w:val="33"/>
        </w:numPr>
        <w:autoSpaceDE w:val="0"/>
        <w:autoSpaceDN w:val="0"/>
        <w:adjustRightInd w:val="0"/>
        <w:spacing w:after="0"/>
        <w:contextualSpacing w:val="0"/>
        <w:jc w:val="center"/>
        <w:rPr>
          <w:rFonts w:ascii="Arial" w:hAnsi="Arial" w:cs="Arial"/>
          <w:b/>
          <w:sz w:val="18"/>
          <w:szCs w:val="18"/>
        </w:rPr>
      </w:pPr>
      <w:r w:rsidRPr="00FC4866">
        <w:rPr>
          <w:rFonts w:ascii="Arial" w:hAnsi="Arial" w:cs="Arial"/>
          <w:b/>
          <w:sz w:val="18"/>
          <w:szCs w:val="18"/>
        </w:rPr>
        <w:t>člen</w:t>
      </w:r>
    </w:p>
    <w:p w14:paraId="2A8BB32F" w14:textId="77777777" w:rsidR="00B459A6" w:rsidRPr="00B459A6" w:rsidRDefault="00B459A6" w:rsidP="00B459A6">
      <w:pPr>
        <w:pStyle w:val="ListParagraph"/>
        <w:autoSpaceDE w:val="0"/>
        <w:autoSpaceDN w:val="0"/>
        <w:adjustRightInd w:val="0"/>
        <w:spacing w:after="0"/>
        <w:contextualSpacing w:val="0"/>
        <w:rPr>
          <w:rFonts w:ascii="Arial" w:hAnsi="Arial" w:cs="Arial"/>
          <w:b/>
          <w:sz w:val="18"/>
          <w:szCs w:val="18"/>
        </w:rPr>
      </w:pPr>
    </w:p>
    <w:p w14:paraId="0431A6CD" w14:textId="77777777" w:rsidR="00FC4866" w:rsidRPr="00FC4866" w:rsidRDefault="00FC4866" w:rsidP="00FC4866">
      <w:pPr>
        <w:autoSpaceDE w:val="0"/>
        <w:autoSpaceDN w:val="0"/>
        <w:adjustRightInd w:val="0"/>
        <w:jc w:val="both"/>
        <w:rPr>
          <w:rFonts w:ascii="Arial" w:hAnsi="Arial" w:cs="Arial"/>
          <w:sz w:val="18"/>
          <w:szCs w:val="18"/>
        </w:rPr>
      </w:pPr>
      <w:r w:rsidRPr="00FC4866">
        <w:rPr>
          <w:rFonts w:ascii="Arial" w:hAnsi="Arial" w:cs="Arial"/>
          <w:sz w:val="18"/>
          <w:szCs w:val="18"/>
        </w:rPr>
        <w:t>Morebitne spore iz tega okvirnega sporazuma bosta pogodbeni stranki reševali sporazumno, če pa to ne bo mogoče, bo o sporih odločalo pristojno sodišče na sedežu naročnika.</w:t>
      </w:r>
    </w:p>
    <w:p w14:paraId="7FD8ACAF" w14:textId="77777777" w:rsidR="00FC4866" w:rsidRPr="00FC4866" w:rsidRDefault="00FC4866" w:rsidP="00FC4866">
      <w:pPr>
        <w:autoSpaceDE w:val="0"/>
        <w:autoSpaceDN w:val="0"/>
        <w:adjustRightInd w:val="0"/>
        <w:jc w:val="both"/>
        <w:rPr>
          <w:rFonts w:ascii="Arial" w:hAnsi="Arial" w:cs="Arial"/>
          <w:sz w:val="18"/>
          <w:szCs w:val="18"/>
        </w:rPr>
      </w:pPr>
    </w:p>
    <w:p w14:paraId="74E4BD17" w14:textId="529FA5BB" w:rsidR="00FC4866" w:rsidRPr="00B459A6" w:rsidRDefault="00FC4866" w:rsidP="00B459A6">
      <w:pPr>
        <w:rPr>
          <w:rFonts w:ascii="Arial" w:eastAsia="Arial Unicode MS" w:hAnsi="Arial" w:cs="Arial"/>
          <w:sz w:val="18"/>
          <w:szCs w:val="18"/>
        </w:rPr>
      </w:pPr>
      <w:r w:rsidRPr="00FC4866">
        <w:rPr>
          <w:rFonts w:ascii="Arial" w:eastAsia="Arial Unicode MS" w:hAnsi="Arial" w:cs="Arial"/>
          <w:sz w:val="18"/>
          <w:szCs w:val="18"/>
        </w:rPr>
        <w:t>Za vsa vprašanja, ki v tem okvirnem sporazumu niso posebej opredeljena, se uporablja slovensko pravo.</w:t>
      </w:r>
    </w:p>
    <w:p w14:paraId="1577CFFF" w14:textId="2C9A1D56" w:rsidR="00E742EB" w:rsidRDefault="00FC4866" w:rsidP="00B459A6">
      <w:pPr>
        <w:contextualSpacing/>
        <w:jc w:val="both"/>
        <w:rPr>
          <w:rFonts w:ascii="Arial" w:hAnsi="Arial" w:cs="Arial"/>
          <w:sz w:val="18"/>
          <w:szCs w:val="18"/>
        </w:rPr>
      </w:pPr>
      <w:r w:rsidRPr="00FC4866">
        <w:rPr>
          <w:rFonts w:ascii="Arial" w:hAnsi="Arial" w:cs="Arial"/>
          <w:sz w:val="18"/>
          <w:szCs w:val="18"/>
        </w:rPr>
        <w:t>Okvirni sporazum je sklenjen, ko ga podpišeta obe pogodbeni stranki in ko dobavitelj naročniku preda finančno zavarovanje za dobro izvedbo pogodbenih obveznosti</w:t>
      </w:r>
      <w:r w:rsidR="00B459A6">
        <w:rPr>
          <w:rFonts w:ascii="Arial" w:hAnsi="Arial" w:cs="Arial"/>
          <w:sz w:val="18"/>
          <w:szCs w:val="18"/>
        </w:rPr>
        <w:t>.</w:t>
      </w:r>
    </w:p>
    <w:p w14:paraId="1F762003" w14:textId="77777777" w:rsidR="00B459A6" w:rsidRDefault="00B459A6" w:rsidP="00B459A6">
      <w:pPr>
        <w:contextualSpacing/>
        <w:jc w:val="both"/>
        <w:rPr>
          <w:rFonts w:ascii="Arial" w:hAnsi="Arial" w:cs="Arial"/>
          <w:sz w:val="18"/>
          <w:szCs w:val="18"/>
        </w:rPr>
      </w:pPr>
    </w:p>
    <w:p w14:paraId="35B07AC4" w14:textId="77777777" w:rsidR="00B459A6" w:rsidRDefault="00B459A6" w:rsidP="00B459A6">
      <w:pPr>
        <w:contextualSpacing/>
        <w:jc w:val="both"/>
        <w:rPr>
          <w:rFonts w:ascii="Arial" w:hAnsi="Arial" w:cs="Arial"/>
          <w:sz w:val="18"/>
          <w:szCs w:val="18"/>
        </w:rPr>
      </w:pPr>
    </w:p>
    <w:p w14:paraId="04866B72" w14:textId="77777777" w:rsidR="00B459A6" w:rsidRDefault="00B459A6" w:rsidP="00B459A6">
      <w:pPr>
        <w:contextualSpacing/>
        <w:jc w:val="both"/>
        <w:rPr>
          <w:rFonts w:ascii="Arial" w:hAnsi="Arial" w:cs="Arial"/>
          <w:sz w:val="18"/>
          <w:szCs w:val="18"/>
        </w:rPr>
      </w:pPr>
    </w:p>
    <w:p w14:paraId="7EBE3891" w14:textId="77777777" w:rsidR="00B459A6" w:rsidRDefault="00B459A6" w:rsidP="00B459A6">
      <w:pPr>
        <w:contextualSpacing/>
        <w:jc w:val="both"/>
        <w:rPr>
          <w:rFonts w:ascii="Arial" w:hAnsi="Arial" w:cs="Arial"/>
          <w:sz w:val="18"/>
          <w:szCs w:val="18"/>
        </w:rPr>
      </w:pPr>
    </w:p>
    <w:p w14:paraId="5A11485D" w14:textId="77777777" w:rsidR="00B459A6" w:rsidRDefault="00B459A6" w:rsidP="00B459A6">
      <w:pPr>
        <w:contextualSpacing/>
        <w:jc w:val="both"/>
        <w:rPr>
          <w:rFonts w:ascii="Arial" w:hAnsi="Arial" w:cs="Arial"/>
          <w:sz w:val="18"/>
          <w:szCs w:val="18"/>
        </w:rPr>
      </w:pPr>
    </w:p>
    <w:p w14:paraId="1F0ABD53" w14:textId="77777777" w:rsidR="00B459A6" w:rsidRDefault="00B459A6" w:rsidP="00B459A6">
      <w:pPr>
        <w:contextualSpacing/>
        <w:jc w:val="both"/>
        <w:rPr>
          <w:rFonts w:ascii="Arial" w:hAnsi="Arial" w:cs="Arial"/>
          <w:sz w:val="18"/>
          <w:szCs w:val="18"/>
        </w:rPr>
      </w:pPr>
    </w:p>
    <w:p w14:paraId="2EB27A68" w14:textId="77777777" w:rsidR="00B459A6" w:rsidRDefault="00B459A6" w:rsidP="00B459A6">
      <w:pPr>
        <w:contextualSpacing/>
        <w:jc w:val="both"/>
        <w:rPr>
          <w:rFonts w:ascii="Arial" w:hAnsi="Arial" w:cs="Arial"/>
          <w:sz w:val="18"/>
          <w:szCs w:val="18"/>
        </w:rPr>
      </w:pPr>
    </w:p>
    <w:p w14:paraId="38408E38" w14:textId="605294D1" w:rsidR="00B459A6" w:rsidRPr="001E100A" w:rsidRDefault="00B459A6" w:rsidP="00B459A6">
      <w:pPr>
        <w:tabs>
          <w:tab w:val="left" w:pos="5529"/>
        </w:tabs>
        <w:spacing w:after="0"/>
        <w:jc w:val="both"/>
        <w:rPr>
          <w:rFonts w:ascii="Arial" w:eastAsia="Times New Roman" w:hAnsi="Arial" w:cs="Arial"/>
          <w:b/>
          <w:sz w:val="18"/>
          <w:szCs w:val="18"/>
          <w:lang w:eastAsia="sl-SI"/>
        </w:rPr>
      </w:pPr>
      <w:r>
        <w:rPr>
          <w:rFonts w:ascii="Arial" w:eastAsia="Times New Roman" w:hAnsi="Arial" w:cs="Arial"/>
          <w:b/>
          <w:sz w:val="18"/>
          <w:szCs w:val="18"/>
          <w:lang w:eastAsia="sl-SI"/>
        </w:rPr>
        <w:t>DOBAVITELJ</w:t>
      </w:r>
      <w:r w:rsidRPr="001E100A">
        <w:rPr>
          <w:rFonts w:ascii="Arial" w:eastAsia="Times New Roman" w:hAnsi="Arial" w:cs="Arial"/>
          <w:b/>
          <w:sz w:val="18"/>
          <w:szCs w:val="18"/>
          <w:lang w:eastAsia="sl-SI"/>
        </w:rPr>
        <w:tab/>
        <w:t>NAROČNIK</w:t>
      </w:r>
    </w:p>
    <w:p w14:paraId="1F9CD323" w14:textId="77777777" w:rsidR="00B459A6" w:rsidRPr="001E100A" w:rsidRDefault="00B459A6" w:rsidP="00B459A6">
      <w:pPr>
        <w:spacing w:after="0"/>
        <w:jc w:val="both"/>
        <w:rPr>
          <w:rFonts w:ascii="Arial" w:eastAsia="Times New Roman" w:hAnsi="Arial" w:cs="Arial"/>
          <w:sz w:val="18"/>
          <w:szCs w:val="18"/>
          <w:lang w:eastAsia="sl-SI"/>
        </w:rPr>
      </w:pPr>
    </w:p>
    <w:p w14:paraId="5E5CA28E" w14:textId="77777777" w:rsidR="00B459A6" w:rsidRPr="001E100A" w:rsidRDefault="00B459A6" w:rsidP="00B459A6">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Univerza na Primorskem</w:t>
      </w:r>
    </w:p>
    <w:p w14:paraId="22D50E4F" w14:textId="77777777" w:rsidR="00B459A6" w:rsidRPr="001E100A" w:rsidRDefault="00B459A6" w:rsidP="00B459A6">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ab/>
        <w:t>Università del litorale</w:t>
      </w:r>
    </w:p>
    <w:p w14:paraId="6292B5AD" w14:textId="77777777" w:rsidR="00B459A6" w:rsidRPr="001E100A" w:rsidRDefault="00B459A6" w:rsidP="00B459A6">
      <w:pPr>
        <w:tabs>
          <w:tab w:val="left" w:pos="5529"/>
        </w:tabs>
        <w:spacing w:after="0"/>
        <w:rPr>
          <w:rFonts w:ascii="Arial" w:eastAsia="Times New Roman" w:hAnsi="Arial" w:cs="Arial"/>
          <w:sz w:val="18"/>
          <w:szCs w:val="18"/>
          <w:lang w:eastAsia="sl-SI"/>
        </w:rPr>
      </w:pPr>
    </w:p>
    <w:p w14:paraId="3150AAE7" w14:textId="77777777" w:rsidR="00B459A6" w:rsidRPr="001E100A" w:rsidRDefault="00B459A6" w:rsidP="00B459A6">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prof. dr. Klavdija Kutnar, rektorica</w:t>
      </w:r>
    </w:p>
    <w:p w14:paraId="7EB93FD3"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p>
    <w:p w14:paraId="23D26EAD"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Številka:</w:t>
      </w:r>
      <w:r w:rsidRPr="001E100A">
        <w:rPr>
          <w:rFonts w:ascii="Arial" w:eastAsia="Times New Roman" w:hAnsi="Arial" w:cs="Arial"/>
          <w:sz w:val="18"/>
          <w:szCs w:val="18"/>
          <w:lang w:eastAsia="sl-SI"/>
        </w:rPr>
        <w:tab/>
        <w:t>Številka: _____________</w:t>
      </w:r>
    </w:p>
    <w:p w14:paraId="5AECA169"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p>
    <w:p w14:paraId="42F92CAF"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Datum:</w:t>
      </w:r>
      <w:r w:rsidRPr="001E100A">
        <w:rPr>
          <w:rFonts w:ascii="Arial" w:eastAsia="Times New Roman" w:hAnsi="Arial" w:cs="Arial"/>
          <w:sz w:val="18"/>
          <w:szCs w:val="18"/>
          <w:lang w:eastAsia="sl-SI"/>
        </w:rPr>
        <w:tab/>
        <w:t>Datum:</w:t>
      </w:r>
    </w:p>
    <w:p w14:paraId="6C3412DC" w14:textId="77777777" w:rsidR="00B459A6" w:rsidRPr="001E100A" w:rsidRDefault="00B459A6" w:rsidP="00B459A6">
      <w:pPr>
        <w:spacing w:after="0"/>
        <w:rPr>
          <w:rFonts w:ascii="Arial" w:eastAsia="Times New Roman" w:hAnsi="Arial" w:cs="Arial"/>
          <w:sz w:val="18"/>
          <w:szCs w:val="18"/>
          <w:lang w:eastAsia="sl-SI"/>
        </w:rPr>
      </w:pPr>
    </w:p>
    <w:p w14:paraId="24C4613C" w14:textId="77777777" w:rsidR="00B459A6" w:rsidRPr="001E100A" w:rsidRDefault="00B459A6" w:rsidP="00B459A6">
      <w:pPr>
        <w:tabs>
          <w:tab w:val="left" w:pos="5529"/>
        </w:tabs>
        <w:spacing w:after="0"/>
        <w:jc w:val="both"/>
        <w:rPr>
          <w:rFonts w:ascii="Arial" w:eastAsia="Times New Roman" w:hAnsi="Arial" w:cs="Arial"/>
          <w:sz w:val="18"/>
          <w:szCs w:val="18"/>
          <w:lang w:eastAsia="sl-SI"/>
        </w:rPr>
      </w:pPr>
      <w:bookmarkStart w:id="4" w:name="_Toc528123114"/>
      <w:bookmarkStart w:id="5" w:name="_Toc528123983"/>
      <w:bookmarkStart w:id="6" w:name="_Toc528124192"/>
      <w:bookmarkStart w:id="7" w:name="_Toc528124437"/>
      <w:bookmarkStart w:id="8" w:name="_Toc528372865"/>
      <w:bookmarkStart w:id="9" w:name="_Toc92517686"/>
      <w:bookmarkStart w:id="10" w:name="_Toc93110971"/>
      <w:bookmarkStart w:id="11" w:name="_Toc93113467"/>
    </w:p>
    <w:bookmarkEnd w:id="4"/>
    <w:bookmarkEnd w:id="5"/>
    <w:bookmarkEnd w:id="6"/>
    <w:bookmarkEnd w:id="7"/>
    <w:bookmarkEnd w:id="8"/>
    <w:bookmarkEnd w:id="9"/>
    <w:bookmarkEnd w:id="10"/>
    <w:bookmarkEnd w:id="11"/>
    <w:p w14:paraId="1E04C685" w14:textId="77777777" w:rsidR="00B459A6" w:rsidRPr="00B459A6" w:rsidRDefault="00B459A6" w:rsidP="00B459A6">
      <w:pPr>
        <w:contextualSpacing/>
        <w:jc w:val="both"/>
        <w:rPr>
          <w:rFonts w:ascii="Arial" w:hAnsi="Arial" w:cs="Arial"/>
          <w:sz w:val="18"/>
          <w:szCs w:val="18"/>
        </w:rPr>
      </w:pPr>
    </w:p>
    <w:sectPr w:rsidR="00B459A6" w:rsidRPr="00B459A6" w:rsidSect="00D931BF">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B390C" w14:textId="77777777" w:rsidR="009A3A04" w:rsidRDefault="009A3A04" w:rsidP="006975C6">
      <w:pPr>
        <w:spacing w:after="0" w:line="240" w:lineRule="auto"/>
      </w:pPr>
      <w:r>
        <w:separator/>
      </w:r>
    </w:p>
  </w:endnote>
  <w:endnote w:type="continuationSeparator" w:id="0">
    <w:p w14:paraId="23E224C2" w14:textId="77777777" w:rsidR="009A3A04" w:rsidRDefault="009A3A0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terstateCE-Light">
    <w:altName w:val="Arial"/>
    <w:panose1 w:val="020B0604020202020204"/>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FAD57" w14:textId="77777777" w:rsidR="007871AB" w:rsidRDefault="007871AB" w:rsidP="007871AB">
    <w:pPr>
      <w:pStyle w:val="Footer"/>
      <w:shd w:val="clear" w:color="auto" w:fill="FFFFFF" w:themeFill="background1"/>
      <w:ind w:left="7513"/>
      <w:jc w:val="center"/>
      <w:rPr>
        <w:rFonts w:ascii="Arial" w:hAnsi="Arial" w:cs="Arial"/>
        <w:sz w:val="18"/>
        <w:szCs w:val="18"/>
      </w:rPr>
    </w:pPr>
  </w:p>
  <w:p w14:paraId="2F49D4A6" w14:textId="77777777" w:rsidR="007871AB" w:rsidRPr="003D28FF" w:rsidRDefault="00000000" w:rsidP="007871AB">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871AB" w:rsidRPr="003D28FF">
          <w:rPr>
            <w:rFonts w:ascii="Arial" w:hAnsi="Arial" w:cs="Arial"/>
            <w:sz w:val="18"/>
            <w:szCs w:val="18"/>
          </w:rPr>
          <w:fldChar w:fldCharType="begin"/>
        </w:r>
        <w:r w:rsidR="007871AB" w:rsidRPr="003D28FF">
          <w:rPr>
            <w:rFonts w:ascii="Arial" w:hAnsi="Arial" w:cs="Arial"/>
            <w:sz w:val="18"/>
            <w:szCs w:val="18"/>
          </w:rPr>
          <w:instrText xml:space="preserve"> PAGE   \* MERGEFORMAT </w:instrText>
        </w:r>
        <w:r w:rsidR="007871AB" w:rsidRPr="003D28FF">
          <w:rPr>
            <w:rFonts w:ascii="Arial" w:hAnsi="Arial" w:cs="Arial"/>
            <w:sz w:val="18"/>
            <w:szCs w:val="18"/>
          </w:rPr>
          <w:fldChar w:fldCharType="separate"/>
        </w:r>
        <w:r w:rsidR="007871AB">
          <w:rPr>
            <w:rFonts w:ascii="Arial" w:hAnsi="Arial" w:cs="Arial"/>
            <w:sz w:val="18"/>
            <w:szCs w:val="18"/>
          </w:rPr>
          <w:t>2</w:t>
        </w:r>
        <w:r w:rsidR="007871AB" w:rsidRPr="003D28FF">
          <w:rPr>
            <w:rFonts w:ascii="Arial" w:hAnsi="Arial" w:cs="Arial"/>
            <w:noProof/>
            <w:sz w:val="18"/>
            <w:szCs w:val="18"/>
          </w:rPr>
          <w:fldChar w:fldCharType="end"/>
        </w:r>
      </w:sdtContent>
    </w:sdt>
  </w:p>
  <w:p w14:paraId="3E6FA950" w14:textId="77777777" w:rsidR="007871AB" w:rsidRDefault="007871AB" w:rsidP="007871AB">
    <w:pPr>
      <w:pStyle w:val="Footer"/>
      <w:jc w:val="center"/>
      <w:rPr>
        <w:rFonts w:ascii="Arial" w:hAnsi="Arial" w:cs="Arial"/>
        <w:sz w:val="18"/>
        <w:szCs w:val="18"/>
      </w:rPr>
    </w:pPr>
    <w:r>
      <w:rPr>
        <w:rFonts w:ascii="Arial" w:hAnsi="Arial" w:cs="Arial"/>
        <w:sz w:val="18"/>
        <w:szCs w:val="18"/>
      </w:rPr>
      <w:t>RAZPISNA DOKUMENTACIJA</w:t>
    </w:r>
  </w:p>
  <w:p w14:paraId="5CBF4710" w14:textId="77777777" w:rsidR="007871AB" w:rsidRDefault="007871AB" w:rsidP="007871AB">
    <w:pPr>
      <w:pStyle w:val="Footer"/>
      <w:jc w:val="center"/>
      <w:rPr>
        <w:rFonts w:ascii="Arial" w:hAnsi="Arial" w:cs="Arial"/>
        <w:sz w:val="18"/>
        <w:szCs w:val="18"/>
      </w:rPr>
    </w:pPr>
  </w:p>
  <w:p w14:paraId="3FA27699" w14:textId="2D814413" w:rsidR="004B6C04" w:rsidRPr="007871AB" w:rsidRDefault="007871AB" w:rsidP="007871AB">
    <w:pPr>
      <w:pStyle w:val="Footer"/>
      <w:jc w:val="center"/>
      <w:rPr>
        <w:rFonts w:ascii="Arial" w:hAnsi="Arial" w:cs="Arial"/>
        <w:b/>
        <w:bCs/>
        <w:sz w:val="18"/>
        <w:szCs w:val="18"/>
      </w:rPr>
    </w:pPr>
    <w:r w:rsidRPr="007871AB">
      <w:rPr>
        <w:rFonts w:ascii="Arial" w:hAnsi="Arial" w:cs="Arial"/>
        <w:b/>
        <w:bCs/>
        <w:sz w:val="18"/>
        <w:szCs w:val="18"/>
      </w:rPr>
      <w:t>Dobava plina UNP ali ekvivalent za potrebe Univerze na Primorskem za obdobje štirih (4) let od datuma sklenitve pogodbe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25A92"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3D91F"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0E742"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BD16C"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0B68E"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7D0C1" w14:textId="77777777" w:rsidR="00295FCD" w:rsidRDefault="00295FCD"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C30C3" w14:textId="77777777" w:rsidR="00295FCD" w:rsidRDefault="00295FCD"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BFFE1"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BAF95" w14:textId="77777777" w:rsidR="009A3A04" w:rsidRDefault="009A3A04" w:rsidP="006975C6">
      <w:pPr>
        <w:spacing w:after="0" w:line="240" w:lineRule="auto"/>
      </w:pPr>
      <w:r>
        <w:separator/>
      </w:r>
    </w:p>
  </w:footnote>
  <w:footnote w:type="continuationSeparator" w:id="0">
    <w:p w14:paraId="2AB8353B" w14:textId="77777777" w:rsidR="009A3A04" w:rsidRDefault="009A3A0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A6A78" w14:textId="77777777" w:rsidR="007871AB" w:rsidRPr="009C4E4E" w:rsidRDefault="007871AB" w:rsidP="007871AB">
    <w:pPr>
      <w:pStyle w:val="Header"/>
    </w:pPr>
  </w:p>
  <w:tbl>
    <w:tblPr>
      <w:tblW w:w="0" w:type="auto"/>
      <w:tblLook w:val="04A0" w:firstRow="1" w:lastRow="0" w:firstColumn="1" w:lastColumn="0" w:noHBand="0" w:noVBand="1"/>
    </w:tblPr>
    <w:tblGrid>
      <w:gridCol w:w="1216"/>
      <w:gridCol w:w="3897"/>
      <w:gridCol w:w="3957"/>
    </w:tblGrid>
    <w:tr w:rsidR="007871AB" w:rsidRPr="006F1DA5" w14:paraId="523E3F68" w14:textId="77777777" w:rsidTr="00472D4E">
      <w:trPr>
        <w:trHeight w:val="1268"/>
      </w:trPr>
      <w:tc>
        <w:tcPr>
          <w:tcW w:w="993" w:type="dxa"/>
        </w:tcPr>
        <w:p w14:paraId="12436632" w14:textId="77777777" w:rsidR="007871AB" w:rsidRPr="006F1DA5" w:rsidRDefault="007871AB" w:rsidP="007871AB">
          <w:pPr>
            <w:pStyle w:val="Header"/>
            <w:rPr>
              <w:rFonts w:ascii="Arial" w:hAnsi="Arial" w:cs="Arial"/>
              <w:b/>
              <w:color w:val="000000" w:themeColor="text1"/>
            </w:rPr>
          </w:pPr>
          <w:r>
            <w:rPr>
              <w:noProof/>
              <w:lang w:eastAsia="sl-SI"/>
            </w:rPr>
            <w:drawing>
              <wp:anchor distT="0" distB="0" distL="114300" distR="114300" simplePos="0" relativeHeight="251660800" behindDoc="0" locked="0" layoutInCell="1" allowOverlap="1" wp14:anchorId="33AC0293" wp14:editId="68EB96E5">
                <wp:simplePos x="0" y="0"/>
                <wp:positionH relativeFrom="column">
                  <wp:posOffset>-68234</wp:posOffset>
                </wp:positionH>
                <wp:positionV relativeFrom="paragraph">
                  <wp:posOffset>0</wp:posOffset>
                </wp:positionV>
                <wp:extent cx="631825" cy="779145"/>
                <wp:effectExtent l="0" t="0" r="3175" b="0"/>
                <wp:wrapSquare wrapText="bothSides"/>
                <wp:docPr id="1842689243" name="Slika 188819530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31825" cy="779145"/>
                        </a:xfrm>
                        <a:prstGeom prst="rect">
                          <a:avLst/>
                        </a:prstGeom>
                      </pic:spPr>
                    </pic:pic>
                  </a:graphicData>
                </a:graphic>
                <wp14:sizeRelH relativeFrom="page">
                  <wp14:pctWidth>0</wp14:pctWidth>
                </wp14:sizeRelH>
                <wp14:sizeRelV relativeFrom="page">
                  <wp14:pctHeight>0</wp14:pctHeight>
                </wp14:sizeRelV>
              </wp:anchor>
            </w:drawing>
          </w:r>
        </w:p>
      </w:tc>
      <w:tc>
        <w:tcPr>
          <w:tcW w:w="3984" w:type="dxa"/>
        </w:tcPr>
        <w:p w14:paraId="3EB45585" w14:textId="77777777" w:rsidR="007871AB" w:rsidRDefault="007871AB" w:rsidP="007871AB">
          <w:pPr>
            <w:pStyle w:val="Header"/>
            <w:rPr>
              <w:rFonts w:ascii="Arial" w:hAnsi="Arial" w:cs="Arial"/>
              <w:b/>
              <w:color w:val="000000" w:themeColor="text1"/>
              <w:sz w:val="18"/>
              <w:szCs w:val="18"/>
            </w:rPr>
          </w:pPr>
          <w:r w:rsidRPr="00F81B60">
            <w:rPr>
              <w:rFonts w:ascii="Arial" w:hAnsi="Arial" w:cs="Arial"/>
              <w:b/>
              <w:color w:val="000000" w:themeColor="text1"/>
              <w:sz w:val="18"/>
              <w:szCs w:val="18"/>
            </w:rPr>
            <w:t xml:space="preserve">UNIVERZA NA PRIMORSKEM </w:t>
          </w:r>
        </w:p>
        <w:p w14:paraId="2741A27D" w14:textId="77777777" w:rsidR="007871AB" w:rsidRDefault="007871AB" w:rsidP="007871AB">
          <w:pPr>
            <w:pStyle w:val="Header"/>
            <w:rPr>
              <w:rFonts w:ascii="Arial" w:hAnsi="Arial" w:cs="Arial"/>
              <w:color w:val="000000" w:themeColor="text1"/>
              <w:sz w:val="16"/>
              <w:szCs w:val="16"/>
            </w:rPr>
          </w:pPr>
          <w:r w:rsidRPr="00F81B60">
            <w:rPr>
              <w:rFonts w:ascii="Arial" w:hAnsi="Arial" w:cs="Arial"/>
              <w:b/>
              <w:color w:val="000000" w:themeColor="text1"/>
              <w:sz w:val="18"/>
              <w:szCs w:val="18"/>
            </w:rPr>
            <w:t>UNIVERSIT</w:t>
          </w:r>
          <w:r w:rsidRPr="00C87A98">
            <w:rPr>
              <w:rFonts w:ascii="Arial" w:hAnsi="Arial" w:cs="Arial"/>
              <w:b/>
              <w:color w:val="000000" w:themeColor="text1"/>
              <w:sz w:val="18"/>
              <w:szCs w:val="18"/>
            </w:rPr>
            <w:t>À</w:t>
          </w:r>
          <w:r w:rsidRPr="00F81B60">
            <w:rPr>
              <w:rFonts w:ascii="Arial" w:hAnsi="Arial" w:cs="Arial"/>
              <w:b/>
              <w:color w:val="000000" w:themeColor="text1"/>
              <w:sz w:val="18"/>
              <w:szCs w:val="18"/>
            </w:rPr>
            <w:t xml:space="preserve"> DEL LITORALE</w:t>
          </w:r>
        </w:p>
        <w:p w14:paraId="1C0360B7" w14:textId="77777777" w:rsidR="007871AB" w:rsidRDefault="007871AB" w:rsidP="007871AB">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Titov trg 4 </w:t>
          </w:r>
        </w:p>
        <w:p w14:paraId="48A21503" w14:textId="77777777" w:rsidR="007871AB" w:rsidRPr="006F1DA5" w:rsidRDefault="007871AB" w:rsidP="007871AB">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6000 Koper </w:t>
          </w:r>
          <w:r>
            <w:rPr>
              <w:rFonts w:ascii="Arial" w:hAnsi="Arial" w:cs="Arial"/>
              <w:color w:val="000000" w:themeColor="text1"/>
              <w:sz w:val="16"/>
              <w:szCs w:val="16"/>
            </w:rPr>
            <w:t>–</w:t>
          </w:r>
          <w:r w:rsidRPr="00F81B60">
            <w:rPr>
              <w:rFonts w:ascii="Arial" w:hAnsi="Arial" w:cs="Arial"/>
              <w:color w:val="000000" w:themeColor="text1"/>
              <w:sz w:val="16"/>
              <w:szCs w:val="16"/>
            </w:rPr>
            <w:t xml:space="preserve"> Capodistria</w:t>
          </w:r>
        </w:p>
        <w:p w14:paraId="0D0CE757" w14:textId="77777777" w:rsidR="007871AB" w:rsidRPr="006F1DA5" w:rsidRDefault="007871AB" w:rsidP="007871AB">
          <w:pPr>
            <w:pStyle w:val="Header"/>
            <w:rPr>
              <w:rFonts w:ascii="Arial" w:hAnsi="Arial" w:cs="Arial"/>
              <w:color w:val="000000" w:themeColor="text1"/>
              <w:sz w:val="16"/>
              <w:szCs w:val="16"/>
            </w:rPr>
          </w:pPr>
          <w:r w:rsidRPr="006F1DA5">
            <w:rPr>
              <w:rFonts w:ascii="Arial" w:hAnsi="Arial" w:cs="Arial"/>
              <w:color w:val="000000" w:themeColor="text1"/>
              <w:sz w:val="16"/>
              <w:szCs w:val="16"/>
            </w:rPr>
            <w:t>Splet:</w:t>
          </w:r>
          <w:r>
            <w:rPr>
              <w:rFonts w:ascii="Arial" w:hAnsi="Arial" w:cs="Arial"/>
              <w:color w:val="000000" w:themeColor="text1"/>
              <w:sz w:val="16"/>
              <w:szCs w:val="16"/>
            </w:rPr>
            <w:t xml:space="preserve">  </w:t>
          </w:r>
          <w:r w:rsidRPr="00F81B60">
            <w:rPr>
              <w:rFonts w:ascii="Arial" w:hAnsi="Arial" w:cs="Arial"/>
              <w:color w:val="000000" w:themeColor="text1"/>
              <w:sz w:val="16"/>
              <w:szCs w:val="16"/>
            </w:rPr>
            <w:t>https://www.upr.si/</w:t>
          </w:r>
        </w:p>
        <w:p w14:paraId="4313A083" w14:textId="77777777" w:rsidR="007871AB" w:rsidRPr="006F1DA5" w:rsidRDefault="007871AB" w:rsidP="007871AB">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F81B60">
            <w:rPr>
              <w:rFonts w:ascii="Arial" w:hAnsi="Arial" w:cs="Arial"/>
              <w:color w:val="000000" w:themeColor="text1"/>
              <w:sz w:val="16"/>
              <w:szCs w:val="16"/>
            </w:rPr>
            <w:t>info@upr.si</w:t>
          </w:r>
        </w:p>
      </w:tc>
      <w:tc>
        <w:tcPr>
          <w:tcW w:w="4093" w:type="dxa"/>
        </w:tcPr>
        <w:p w14:paraId="6301AC5C" w14:textId="77777777" w:rsidR="007871AB" w:rsidRPr="006F1DA5" w:rsidRDefault="007871AB" w:rsidP="007871AB">
          <w:pPr>
            <w:pStyle w:val="Header"/>
            <w:rPr>
              <w:rFonts w:ascii="Arial" w:hAnsi="Arial" w:cs="Arial"/>
              <w:b/>
              <w:color w:val="000000" w:themeColor="text1"/>
            </w:rPr>
          </w:pPr>
        </w:p>
      </w:tc>
    </w:tr>
  </w:tbl>
  <w:p w14:paraId="58580535" w14:textId="77777777" w:rsidR="004B6C04" w:rsidRPr="00DF2798" w:rsidRDefault="004B6C04" w:rsidP="00DF2798">
    <w:pPr>
      <w:pStyle w:val="Head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5491D"/>
    <w:multiLevelType w:val="hybridMultilevel"/>
    <w:tmpl w:val="4D60C59A"/>
    <w:lvl w:ilvl="0" w:tplc="5560C574">
      <w:start w:val="1"/>
      <w:numFmt w:val="bullet"/>
      <w:lvlText w:val=""/>
      <w:lvlJc w:val="left"/>
      <w:pPr>
        <w:ind w:left="720" w:hanging="360"/>
      </w:pPr>
      <w:rPr>
        <w:rFonts w:ascii="Symbol" w:hAnsi="Symbol" w:cs="Symbol" w:hint="default"/>
        <w:sz w:val="18"/>
        <w:szCs w:val="18"/>
      </w:rPr>
    </w:lvl>
    <w:lvl w:ilvl="1" w:tplc="950C5142">
      <w:start w:val="1"/>
      <w:numFmt w:val="bullet"/>
      <w:lvlText w:val="o"/>
      <w:lvlJc w:val="left"/>
      <w:pPr>
        <w:ind w:left="1440" w:hanging="360"/>
      </w:pPr>
      <w:rPr>
        <w:rFonts w:ascii="Courier New" w:hAnsi="Courier New" w:cs="Courier New" w:hint="default"/>
      </w:rPr>
    </w:lvl>
    <w:lvl w:ilvl="2" w:tplc="A9769AE2">
      <w:start w:val="1"/>
      <w:numFmt w:val="bullet"/>
      <w:lvlText w:val=""/>
      <w:lvlJc w:val="left"/>
      <w:pPr>
        <w:ind w:left="2160" w:hanging="360"/>
      </w:pPr>
      <w:rPr>
        <w:rFonts w:ascii="Wingdings" w:hAnsi="Wingdings" w:cs="Wingdings" w:hint="default"/>
      </w:rPr>
    </w:lvl>
    <w:lvl w:ilvl="3" w:tplc="6ADE46C4">
      <w:start w:val="1"/>
      <w:numFmt w:val="bullet"/>
      <w:lvlText w:val=""/>
      <w:lvlJc w:val="left"/>
      <w:pPr>
        <w:ind w:left="2880" w:hanging="360"/>
      </w:pPr>
      <w:rPr>
        <w:rFonts w:ascii="Symbol" w:hAnsi="Symbol" w:cs="Symbol" w:hint="default"/>
      </w:rPr>
    </w:lvl>
    <w:lvl w:ilvl="4" w:tplc="464AE35C">
      <w:start w:val="1"/>
      <w:numFmt w:val="bullet"/>
      <w:lvlText w:val="o"/>
      <w:lvlJc w:val="left"/>
      <w:pPr>
        <w:ind w:left="3600" w:hanging="360"/>
      </w:pPr>
      <w:rPr>
        <w:rFonts w:ascii="Courier New" w:hAnsi="Courier New" w:cs="Courier New" w:hint="default"/>
      </w:rPr>
    </w:lvl>
    <w:lvl w:ilvl="5" w:tplc="CE6A36DE">
      <w:start w:val="1"/>
      <w:numFmt w:val="bullet"/>
      <w:lvlText w:val=""/>
      <w:lvlJc w:val="left"/>
      <w:pPr>
        <w:ind w:left="4320" w:hanging="360"/>
      </w:pPr>
      <w:rPr>
        <w:rFonts w:ascii="Wingdings" w:hAnsi="Wingdings" w:cs="Wingdings" w:hint="default"/>
      </w:rPr>
    </w:lvl>
    <w:lvl w:ilvl="6" w:tplc="3896620A">
      <w:start w:val="1"/>
      <w:numFmt w:val="bullet"/>
      <w:lvlText w:val=""/>
      <w:lvlJc w:val="left"/>
      <w:pPr>
        <w:ind w:left="5040" w:hanging="360"/>
      </w:pPr>
      <w:rPr>
        <w:rFonts w:ascii="Symbol" w:hAnsi="Symbol" w:cs="Symbol" w:hint="default"/>
      </w:rPr>
    </w:lvl>
    <w:lvl w:ilvl="7" w:tplc="8CB45DA6">
      <w:start w:val="1"/>
      <w:numFmt w:val="bullet"/>
      <w:lvlText w:val="o"/>
      <w:lvlJc w:val="left"/>
      <w:pPr>
        <w:ind w:left="5760" w:hanging="360"/>
      </w:pPr>
      <w:rPr>
        <w:rFonts w:ascii="Courier New" w:hAnsi="Courier New" w:cs="Courier New" w:hint="default"/>
      </w:rPr>
    </w:lvl>
    <w:lvl w:ilvl="8" w:tplc="03A2CC0A">
      <w:start w:val="1"/>
      <w:numFmt w:val="bullet"/>
      <w:lvlText w:val=""/>
      <w:lvlJc w:val="left"/>
      <w:pPr>
        <w:ind w:left="6480" w:hanging="360"/>
      </w:pPr>
      <w:rPr>
        <w:rFonts w:ascii="Wingdings" w:hAnsi="Wingdings" w:cs="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87018F"/>
    <w:multiLevelType w:val="hybridMultilevel"/>
    <w:tmpl w:val="EFE02ED2"/>
    <w:lvl w:ilvl="0" w:tplc="8B26C3E0">
      <w:start w:val="1"/>
      <w:numFmt w:val="bullet"/>
      <w:lvlText w:val=""/>
      <w:lvlJc w:val="left"/>
      <w:pPr>
        <w:ind w:left="720" w:hanging="360"/>
      </w:pPr>
      <w:rPr>
        <w:rFonts w:ascii="Symbol" w:hAnsi="Symbol" w:cs="Symbol" w:hint="default"/>
        <w:sz w:val="18"/>
        <w:szCs w:val="18"/>
      </w:rPr>
    </w:lvl>
    <w:lvl w:ilvl="1" w:tplc="06B6ADF4">
      <w:start w:val="1"/>
      <w:numFmt w:val="bullet"/>
      <w:lvlText w:val="o"/>
      <w:lvlJc w:val="left"/>
      <w:pPr>
        <w:ind w:left="1440" w:hanging="360"/>
      </w:pPr>
      <w:rPr>
        <w:rFonts w:ascii="Courier New" w:hAnsi="Courier New" w:cs="Courier New" w:hint="default"/>
      </w:rPr>
    </w:lvl>
    <w:lvl w:ilvl="2" w:tplc="169837CE">
      <w:start w:val="1"/>
      <w:numFmt w:val="bullet"/>
      <w:lvlText w:val=""/>
      <w:lvlJc w:val="left"/>
      <w:pPr>
        <w:ind w:left="2160" w:hanging="360"/>
      </w:pPr>
      <w:rPr>
        <w:rFonts w:ascii="Wingdings" w:hAnsi="Wingdings" w:cs="Wingdings" w:hint="default"/>
      </w:rPr>
    </w:lvl>
    <w:lvl w:ilvl="3" w:tplc="44861D66">
      <w:start w:val="1"/>
      <w:numFmt w:val="bullet"/>
      <w:lvlText w:val=""/>
      <w:lvlJc w:val="left"/>
      <w:pPr>
        <w:ind w:left="2880" w:hanging="360"/>
      </w:pPr>
      <w:rPr>
        <w:rFonts w:ascii="Symbol" w:hAnsi="Symbol" w:cs="Symbol" w:hint="default"/>
      </w:rPr>
    </w:lvl>
    <w:lvl w:ilvl="4" w:tplc="54D61F40">
      <w:start w:val="1"/>
      <w:numFmt w:val="bullet"/>
      <w:lvlText w:val="o"/>
      <w:lvlJc w:val="left"/>
      <w:pPr>
        <w:ind w:left="3600" w:hanging="360"/>
      </w:pPr>
      <w:rPr>
        <w:rFonts w:ascii="Courier New" w:hAnsi="Courier New" w:cs="Courier New" w:hint="default"/>
      </w:rPr>
    </w:lvl>
    <w:lvl w:ilvl="5" w:tplc="3DCE89D4">
      <w:start w:val="1"/>
      <w:numFmt w:val="bullet"/>
      <w:lvlText w:val=""/>
      <w:lvlJc w:val="left"/>
      <w:pPr>
        <w:ind w:left="4320" w:hanging="360"/>
      </w:pPr>
      <w:rPr>
        <w:rFonts w:ascii="Wingdings" w:hAnsi="Wingdings" w:cs="Wingdings" w:hint="default"/>
      </w:rPr>
    </w:lvl>
    <w:lvl w:ilvl="6" w:tplc="24FC52B6">
      <w:start w:val="1"/>
      <w:numFmt w:val="bullet"/>
      <w:lvlText w:val=""/>
      <w:lvlJc w:val="left"/>
      <w:pPr>
        <w:ind w:left="5040" w:hanging="360"/>
      </w:pPr>
      <w:rPr>
        <w:rFonts w:ascii="Symbol" w:hAnsi="Symbol" w:cs="Symbol" w:hint="default"/>
      </w:rPr>
    </w:lvl>
    <w:lvl w:ilvl="7" w:tplc="7E808498">
      <w:start w:val="1"/>
      <w:numFmt w:val="bullet"/>
      <w:lvlText w:val="o"/>
      <w:lvlJc w:val="left"/>
      <w:pPr>
        <w:ind w:left="5760" w:hanging="360"/>
      </w:pPr>
      <w:rPr>
        <w:rFonts w:ascii="Courier New" w:hAnsi="Courier New" w:cs="Courier New" w:hint="default"/>
      </w:rPr>
    </w:lvl>
    <w:lvl w:ilvl="8" w:tplc="529A6550">
      <w:start w:val="1"/>
      <w:numFmt w:val="bullet"/>
      <w:lvlText w:val=""/>
      <w:lvlJc w:val="left"/>
      <w:pPr>
        <w:ind w:left="6480" w:hanging="360"/>
      </w:pPr>
      <w:rPr>
        <w:rFonts w:ascii="Wingdings" w:hAnsi="Wingdings" w:cs="Wingdings" w:hint="default"/>
      </w:rPr>
    </w:lvl>
  </w:abstractNum>
  <w:abstractNum w:abstractNumId="3" w15:restartNumberingAfterBreak="0">
    <w:nsid w:val="093D1B7B"/>
    <w:multiLevelType w:val="hybridMultilevel"/>
    <w:tmpl w:val="E2DA516E"/>
    <w:lvl w:ilvl="0" w:tplc="77F67F94">
      <w:start w:val="1"/>
      <w:numFmt w:val="bullet"/>
      <w:lvlText w:val=""/>
      <w:lvlJc w:val="left"/>
      <w:pPr>
        <w:ind w:left="720" w:hanging="360"/>
      </w:pPr>
      <w:rPr>
        <w:rFonts w:ascii="Symbol" w:hAnsi="Symbol" w:cs="Symbol" w:hint="default"/>
        <w:sz w:val="18"/>
        <w:szCs w:val="18"/>
      </w:rPr>
    </w:lvl>
    <w:lvl w:ilvl="1" w:tplc="F2D44160">
      <w:start w:val="1"/>
      <w:numFmt w:val="bullet"/>
      <w:lvlText w:val="o"/>
      <w:lvlJc w:val="left"/>
      <w:pPr>
        <w:ind w:left="1440" w:hanging="360"/>
      </w:pPr>
      <w:rPr>
        <w:rFonts w:ascii="Courier New" w:hAnsi="Courier New" w:cs="Courier New" w:hint="default"/>
      </w:rPr>
    </w:lvl>
    <w:lvl w:ilvl="2" w:tplc="702269EA">
      <w:start w:val="1"/>
      <w:numFmt w:val="bullet"/>
      <w:lvlText w:val=""/>
      <w:lvlJc w:val="left"/>
      <w:pPr>
        <w:ind w:left="2160" w:hanging="360"/>
      </w:pPr>
      <w:rPr>
        <w:rFonts w:ascii="Wingdings" w:hAnsi="Wingdings" w:cs="Wingdings" w:hint="default"/>
      </w:rPr>
    </w:lvl>
    <w:lvl w:ilvl="3" w:tplc="D674B86E">
      <w:start w:val="1"/>
      <w:numFmt w:val="bullet"/>
      <w:lvlText w:val=""/>
      <w:lvlJc w:val="left"/>
      <w:pPr>
        <w:ind w:left="2880" w:hanging="360"/>
      </w:pPr>
      <w:rPr>
        <w:rFonts w:ascii="Symbol" w:hAnsi="Symbol" w:cs="Symbol" w:hint="default"/>
      </w:rPr>
    </w:lvl>
    <w:lvl w:ilvl="4" w:tplc="F5E63520">
      <w:start w:val="1"/>
      <w:numFmt w:val="bullet"/>
      <w:lvlText w:val="o"/>
      <w:lvlJc w:val="left"/>
      <w:pPr>
        <w:ind w:left="3600" w:hanging="360"/>
      </w:pPr>
      <w:rPr>
        <w:rFonts w:ascii="Courier New" w:hAnsi="Courier New" w:cs="Courier New" w:hint="default"/>
      </w:rPr>
    </w:lvl>
    <w:lvl w:ilvl="5" w:tplc="76786F0E">
      <w:start w:val="1"/>
      <w:numFmt w:val="bullet"/>
      <w:lvlText w:val=""/>
      <w:lvlJc w:val="left"/>
      <w:pPr>
        <w:ind w:left="4320" w:hanging="360"/>
      </w:pPr>
      <w:rPr>
        <w:rFonts w:ascii="Wingdings" w:hAnsi="Wingdings" w:cs="Wingdings" w:hint="default"/>
      </w:rPr>
    </w:lvl>
    <w:lvl w:ilvl="6" w:tplc="D7F0974A">
      <w:start w:val="1"/>
      <w:numFmt w:val="bullet"/>
      <w:lvlText w:val=""/>
      <w:lvlJc w:val="left"/>
      <w:pPr>
        <w:ind w:left="5040" w:hanging="360"/>
      </w:pPr>
      <w:rPr>
        <w:rFonts w:ascii="Symbol" w:hAnsi="Symbol" w:cs="Symbol" w:hint="default"/>
      </w:rPr>
    </w:lvl>
    <w:lvl w:ilvl="7" w:tplc="86F27B66">
      <w:start w:val="1"/>
      <w:numFmt w:val="bullet"/>
      <w:lvlText w:val="o"/>
      <w:lvlJc w:val="left"/>
      <w:pPr>
        <w:ind w:left="5760" w:hanging="360"/>
      </w:pPr>
      <w:rPr>
        <w:rFonts w:ascii="Courier New" w:hAnsi="Courier New" w:cs="Courier New" w:hint="default"/>
      </w:rPr>
    </w:lvl>
    <w:lvl w:ilvl="8" w:tplc="8F1E1BBC">
      <w:start w:val="1"/>
      <w:numFmt w:val="bullet"/>
      <w:lvlText w:val=""/>
      <w:lvlJc w:val="left"/>
      <w:pPr>
        <w:ind w:left="6480" w:hanging="360"/>
      </w:pPr>
      <w:rPr>
        <w:rFonts w:ascii="Wingdings" w:hAnsi="Wingdings" w:cs="Wingdings" w:hint="default"/>
      </w:rPr>
    </w:lvl>
  </w:abstractNum>
  <w:abstractNum w:abstractNumId="4" w15:restartNumberingAfterBreak="0">
    <w:nsid w:val="0F641B7B"/>
    <w:multiLevelType w:val="hybridMultilevel"/>
    <w:tmpl w:val="E346A41E"/>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B29363F"/>
    <w:multiLevelType w:val="hybridMultilevel"/>
    <w:tmpl w:val="BC360EDA"/>
    <w:lvl w:ilvl="0" w:tplc="18B4FBB4">
      <w:start w:val="1"/>
      <w:numFmt w:val="bullet"/>
      <w:lvlText w:val=""/>
      <w:lvlJc w:val="left"/>
      <w:pPr>
        <w:ind w:left="720" w:hanging="360"/>
      </w:pPr>
      <w:rPr>
        <w:rFonts w:ascii="Symbol" w:hAnsi="Symbol" w:cs="Symbol" w:hint="default"/>
        <w:sz w:val="18"/>
        <w:szCs w:val="18"/>
      </w:rPr>
    </w:lvl>
    <w:lvl w:ilvl="1" w:tplc="DF266340">
      <w:start w:val="1"/>
      <w:numFmt w:val="bullet"/>
      <w:lvlText w:val="o"/>
      <w:lvlJc w:val="left"/>
      <w:pPr>
        <w:ind w:left="1440" w:hanging="360"/>
      </w:pPr>
      <w:rPr>
        <w:rFonts w:ascii="Courier New" w:hAnsi="Courier New" w:cs="Courier New" w:hint="default"/>
      </w:rPr>
    </w:lvl>
    <w:lvl w:ilvl="2" w:tplc="04D24374">
      <w:start w:val="1"/>
      <w:numFmt w:val="bullet"/>
      <w:lvlText w:val=""/>
      <w:lvlJc w:val="left"/>
      <w:pPr>
        <w:ind w:left="2160" w:hanging="360"/>
      </w:pPr>
      <w:rPr>
        <w:rFonts w:ascii="Wingdings" w:hAnsi="Wingdings" w:cs="Wingdings" w:hint="default"/>
      </w:rPr>
    </w:lvl>
    <w:lvl w:ilvl="3" w:tplc="388E2FF0">
      <w:start w:val="1"/>
      <w:numFmt w:val="bullet"/>
      <w:lvlText w:val=""/>
      <w:lvlJc w:val="left"/>
      <w:pPr>
        <w:ind w:left="2880" w:hanging="360"/>
      </w:pPr>
      <w:rPr>
        <w:rFonts w:ascii="Symbol" w:hAnsi="Symbol" w:cs="Symbol" w:hint="default"/>
      </w:rPr>
    </w:lvl>
    <w:lvl w:ilvl="4" w:tplc="74A4263C">
      <w:start w:val="1"/>
      <w:numFmt w:val="bullet"/>
      <w:lvlText w:val="o"/>
      <w:lvlJc w:val="left"/>
      <w:pPr>
        <w:ind w:left="3600" w:hanging="360"/>
      </w:pPr>
      <w:rPr>
        <w:rFonts w:ascii="Courier New" w:hAnsi="Courier New" w:cs="Courier New" w:hint="default"/>
      </w:rPr>
    </w:lvl>
    <w:lvl w:ilvl="5" w:tplc="540E228E">
      <w:start w:val="1"/>
      <w:numFmt w:val="bullet"/>
      <w:lvlText w:val=""/>
      <w:lvlJc w:val="left"/>
      <w:pPr>
        <w:ind w:left="4320" w:hanging="360"/>
      </w:pPr>
      <w:rPr>
        <w:rFonts w:ascii="Wingdings" w:hAnsi="Wingdings" w:cs="Wingdings" w:hint="default"/>
      </w:rPr>
    </w:lvl>
    <w:lvl w:ilvl="6" w:tplc="0874B086">
      <w:start w:val="1"/>
      <w:numFmt w:val="bullet"/>
      <w:lvlText w:val=""/>
      <w:lvlJc w:val="left"/>
      <w:pPr>
        <w:ind w:left="5040" w:hanging="360"/>
      </w:pPr>
      <w:rPr>
        <w:rFonts w:ascii="Symbol" w:hAnsi="Symbol" w:cs="Symbol" w:hint="default"/>
      </w:rPr>
    </w:lvl>
    <w:lvl w:ilvl="7" w:tplc="86A4EB26">
      <w:start w:val="1"/>
      <w:numFmt w:val="bullet"/>
      <w:lvlText w:val="o"/>
      <w:lvlJc w:val="left"/>
      <w:pPr>
        <w:ind w:left="5760" w:hanging="360"/>
      </w:pPr>
      <w:rPr>
        <w:rFonts w:ascii="Courier New" w:hAnsi="Courier New" w:cs="Courier New" w:hint="default"/>
      </w:rPr>
    </w:lvl>
    <w:lvl w:ilvl="8" w:tplc="B81ECE9C">
      <w:start w:val="1"/>
      <w:numFmt w:val="bullet"/>
      <w:lvlText w:val=""/>
      <w:lvlJc w:val="left"/>
      <w:pPr>
        <w:ind w:left="6480" w:hanging="360"/>
      </w:pPr>
      <w:rPr>
        <w:rFonts w:ascii="Wingdings" w:hAnsi="Wingdings" w:cs="Wingdings" w:hint="default"/>
      </w:rPr>
    </w:lvl>
  </w:abstractNum>
  <w:abstractNum w:abstractNumId="6" w15:restartNumberingAfterBreak="0">
    <w:nsid w:val="1B327C23"/>
    <w:multiLevelType w:val="hybridMultilevel"/>
    <w:tmpl w:val="1D56C498"/>
    <w:lvl w:ilvl="0" w:tplc="7040EB54">
      <w:start w:val="1"/>
      <w:numFmt w:val="bullet"/>
      <w:lvlText w:val=""/>
      <w:lvlJc w:val="left"/>
      <w:pPr>
        <w:ind w:left="720" w:hanging="360"/>
      </w:pPr>
      <w:rPr>
        <w:rFonts w:ascii="Symbol" w:hAnsi="Symbol" w:cs="Symbol" w:hint="default"/>
        <w:sz w:val="18"/>
        <w:szCs w:val="18"/>
      </w:rPr>
    </w:lvl>
    <w:lvl w:ilvl="1" w:tplc="BB30BA0A">
      <w:start w:val="1"/>
      <w:numFmt w:val="bullet"/>
      <w:lvlText w:val="o"/>
      <w:lvlJc w:val="left"/>
      <w:pPr>
        <w:ind w:left="1440" w:hanging="360"/>
      </w:pPr>
      <w:rPr>
        <w:rFonts w:ascii="Courier New" w:hAnsi="Courier New" w:cs="Courier New" w:hint="default"/>
      </w:rPr>
    </w:lvl>
    <w:lvl w:ilvl="2" w:tplc="9EB28C4A">
      <w:start w:val="1"/>
      <w:numFmt w:val="bullet"/>
      <w:lvlText w:val=""/>
      <w:lvlJc w:val="left"/>
      <w:pPr>
        <w:ind w:left="2160" w:hanging="360"/>
      </w:pPr>
      <w:rPr>
        <w:rFonts w:ascii="Wingdings" w:hAnsi="Wingdings" w:cs="Wingdings" w:hint="default"/>
      </w:rPr>
    </w:lvl>
    <w:lvl w:ilvl="3" w:tplc="825A3F42">
      <w:start w:val="1"/>
      <w:numFmt w:val="bullet"/>
      <w:lvlText w:val=""/>
      <w:lvlJc w:val="left"/>
      <w:pPr>
        <w:ind w:left="2880" w:hanging="360"/>
      </w:pPr>
      <w:rPr>
        <w:rFonts w:ascii="Symbol" w:hAnsi="Symbol" w:cs="Symbol" w:hint="default"/>
      </w:rPr>
    </w:lvl>
    <w:lvl w:ilvl="4" w:tplc="47AC1876">
      <w:start w:val="1"/>
      <w:numFmt w:val="bullet"/>
      <w:lvlText w:val="o"/>
      <w:lvlJc w:val="left"/>
      <w:pPr>
        <w:ind w:left="3600" w:hanging="360"/>
      </w:pPr>
      <w:rPr>
        <w:rFonts w:ascii="Courier New" w:hAnsi="Courier New" w:cs="Courier New" w:hint="default"/>
      </w:rPr>
    </w:lvl>
    <w:lvl w:ilvl="5" w:tplc="CC2ADA8C">
      <w:start w:val="1"/>
      <w:numFmt w:val="bullet"/>
      <w:lvlText w:val=""/>
      <w:lvlJc w:val="left"/>
      <w:pPr>
        <w:ind w:left="4320" w:hanging="360"/>
      </w:pPr>
      <w:rPr>
        <w:rFonts w:ascii="Wingdings" w:hAnsi="Wingdings" w:cs="Wingdings" w:hint="default"/>
      </w:rPr>
    </w:lvl>
    <w:lvl w:ilvl="6" w:tplc="A5FA196E">
      <w:start w:val="1"/>
      <w:numFmt w:val="bullet"/>
      <w:lvlText w:val=""/>
      <w:lvlJc w:val="left"/>
      <w:pPr>
        <w:ind w:left="5040" w:hanging="360"/>
      </w:pPr>
      <w:rPr>
        <w:rFonts w:ascii="Symbol" w:hAnsi="Symbol" w:cs="Symbol" w:hint="default"/>
      </w:rPr>
    </w:lvl>
    <w:lvl w:ilvl="7" w:tplc="E39C9100">
      <w:start w:val="1"/>
      <w:numFmt w:val="bullet"/>
      <w:lvlText w:val="o"/>
      <w:lvlJc w:val="left"/>
      <w:pPr>
        <w:ind w:left="5760" w:hanging="360"/>
      </w:pPr>
      <w:rPr>
        <w:rFonts w:ascii="Courier New" w:hAnsi="Courier New" w:cs="Courier New" w:hint="default"/>
      </w:rPr>
    </w:lvl>
    <w:lvl w:ilvl="8" w:tplc="56161EB2">
      <w:start w:val="1"/>
      <w:numFmt w:val="bullet"/>
      <w:lvlText w:val=""/>
      <w:lvlJc w:val="left"/>
      <w:pPr>
        <w:ind w:left="6480" w:hanging="360"/>
      </w:pPr>
      <w:rPr>
        <w:rFonts w:ascii="Wingdings" w:hAnsi="Wingdings" w:cs="Wingdings" w:hint="default"/>
      </w:rPr>
    </w:lvl>
  </w:abstractNum>
  <w:abstractNum w:abstractNumId="7" w15:restartNumberingAfterBreak="0">
    <w:nsid w:val="1C017EB8"/>
    <w:multiLevelType w:val="hybridMultilevel"/>
    <w:tmpl w:val="6016AE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43B1881"/>
    <w:multiLevelType w:val="hybridMultilevel"/>
    <w:tmpl w:val="7D8A8734"/>
    <w:lvl w:ilvl="0" w:tplc="37ECE91A">
      <w:start w:val="1"/>
      <w:numFmt w:val="bullet"/>
      <w:lvlText w:val=""/>
      <w:lvlJc w:val="left"/>
      <w:pPr>
        <w:ind w:left="720" w:hanging="360"/>
      </w:pPr>
      <w:rPr>
        <w:rFonts w:ascii="Symbol" w:hAnsi="Symbol" w:cs="Symbol" w:hint="default"/>
        <w:sz w:val="18"/>
        <w:szCs w:val="18"/>
      </w:rPr>
    </w:lvl>
    <w:lvl w:ilvl="1" w:tplc="1B805396">
      <w:start w:val="1"/>
      <w:numFmt w:val="bullet"/>
      <w:lvlText w:val="o"/>
      <w:lvlJc w:val="left"/>
      <w:pPr>
        <w:ind w:left="1440" w:hanging="360"/>
      </w:pPr>
      <w:rPr>
        <w:rFonts w:ascii="Courier New" w:hAnsi="Courier New" w:cs="Courier New" w:hint="default"/>
      </w:rPr>
    </w:lvl>
    <w:lvl w:ilvl="2" w:tplc="FC8627E2">
      <w:start w:val="1"/>
      <w:numFmt w:val="bullet"/>
      <w:lvlText w:val=""/>
      <w:lvlJc w:val="left"/>
      <w:pPr>
        <w:ind w:left="2160" w:hanging="360"/>
      </w:pPr>
      <w:rPr>
        <w:rFonts w:ascii="Wingdings" w:hAnsi="Wingdings" w:cs="Wingdings" w:hint="default"/>
      </w:rPr>
    </w:lvl>
    <w:lvl w:ilvl="3" w:tplc="96281A2C">
      <w:start w:val="1"/>
      <w:numFmt w:val="bullet"/>
      <w:lvlText w:val=""/>
      <w:lvlJc w:val="left"/>
      <w:pPr>
        <w:ind w:left="2880" w:hanging="360"/>
      </w:pPr>
      <w:rPr>
        <w:rFonts w:ascii="Symbol" w:hAnsi="Symbol" w:cs="Symbol" w:hint="default"/>
      </w:rPr>
    </w:lvl>
    <w:lvl w:ilvl="4" w:tplc="763A1DB2">
      <w:start w:val="1"/>
      <w:numFmt w:val="bullet"/>
      <w:lvlText w:val="o"/>
      <w:lvlJc w:val="left"/>
      <w:pPr>
        <w:ind w:left="3600" w:hanging="360"/>
      </w:pPr>
      <w:rPr>
        <w:rFonts w:ascii="Courier New" w:hAnsi="Courier New" w:cs="Courier New" w:hint="default"/>
      </w:rPr>
    </w:lvl>
    <w:lvl w:ilvl="5" w:tplc="B67ADA1C">
      <w:start w:val="1"/>
      <w:numFmt w:val="bullet"/>
      <w:lvlText w:val=""/>
      <w:lvlJc w:val="left"/>
      <w:pPr>
        <w:ind w:left="4320" w:hanging="360"/>
      </w:pPr>
      <w:rPr>
        <w:rFonts w:ascii="Wingdings" w:hAnsi="Wingdings" w:cs="Wingdings" w:hint="default"/>
      </w:rPr>
    </w:lvl>
    <w:lvl w:ilvl="6" w:tplc="22F8035E">
      <w:start w:val="1"/>
      <w:numFmt w:val="bullet"/>
      <w:lvlText w:val=""/>
      <w:lvlJc w:val="left"/>
      <w:pPr>
        <w:ind w:left="5040" w:hanging="360"/>
      </w:pPr>
      <w:rPr>
        <w:rFonts w:ascii="Symbol" w:hAnsi="Symbol" w:cs="Symbol" w:hint="default"/>
      </w:rPr>
    </w:lvl>
    <w:lvl w:ilvl="7" w:tplc="74AA2454">
      <w:start w:val="1"/>
      <w:numFmt w:val="bullet"/>
      <w:lvlText w:val="o"/>
      <w:lvlJc w:val="left"/>
      <w:pPr>
        <w:ind w:left="5760" w:hanging="360"/>
      </w:pPr>
      <w:rPr>
        <w:rFonts w:ascii="Courier New" w:hAnsi="Courier New" w:cs="Courier New" w:hint="default"/>
      </w:rPr>
    </w:lvl>
    <w:lvl w:ilvl="8" w:tplc="1518BE1A">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B4B06E5"/>
    <w:multiLevelType w:val="hybridMultilevel"/>
    <w:tmpl w:val="66AE9750"/>
    <w:lvl w:ilvl="0" w:tplc="836645DE">
      <w:start w:val="1"/>
      <w:numFmt w:val="bullet"/>
      <w:lvlText w:val=""/>
      <w:lvlJc w:val="left"/>
      <w:pPr>
        <w:ind w:left="720" w:hanging="360"/>
      </w:pPr>
      <w:rPr>
        <w:rFonts w:ascii="Symbol" w:hAnsi="Symbol" w:cs="Symbol" w:hint="default"/>
        <w:sz w:val="18"/>
        <w:szCs w:val="18"/>
      </w:rPr>
    </w:lvl>
    <w:lvl w:ilvl="1" w:tplc="CF2A0FE0">
      <w:start w:val="1"/>
      <w:numFmt w:val="bullet"/>
      <w:lvlText w:val="o"/>
      <w:lvlJc w:val="left"/>
      <w:pPr>
        <w:ind w:left="1440" w:hanging="360"/>
      </w:pPr>
      <w:rPr>
        <w:rFonts w:ascii="Courier New" w:hAnsi="Courier New" w:cs="Courier New" w:hint="default"/>
      </w:rPr>
    </w:lvl>
    <w:lvl w:ilvl="2" w:tplc="52AE73E8">
      <w:start w:val="1"/>
      <w:numFmt w:val="bullet"/>
      <w:lvlText w:val=""/>
      <w:lvlJc w:val="left"/>
      <w:pPr>
        <w:ind w:left="2160" w:hanging="360"/>
      </w:pPr>
      <w:rPr>
        <w:rFonts w:ascii="Wingdings" w:hAnsi="Wingdings" w:cs="Wingdings" w:hint="default"/>
      </w:rPr>
    </w:lvl>
    <w:lvl w:ilvl="3" w:tplc="2F32D590">
      <w:start w:val="1"/>
      <w:numFmt w:val="bullet"/>
      <w:lvlText w:val=""/>
      <w:lvlJc w:val="left"/>
      <w:pPr>
        <w:ind w:left="2880" w:hanging="360"/>
      </w:pPr>
      <w:rPr>
        <w:rFonts w:ascii="Symbol" w:hAnsi="Symbol" w:cs="Symbol" w:hint="default"/>
      </w:rPr>
    </w:lvl>
    <w:lvl w:ilvl="4" w:tplc="A4502C90">
      <w:start w:val="1"/>
      <w:numFmt w:val="bullet"/>
      <w:lvlText w:val="o"/>
      <w:lvlJc w:val="left"/>
      <w:pPr>
        <w:ind w:left="3600" w:hanging="360"/>
      </w:pPr>
      <w:rPr>
        <w:rFonts w:ascii="Courier New" w:hAnsi="Courier New" w:cs="Courier New" w:hint="default"/>
      </w:rPr>
    </w:lvl>
    <w:lvl w:ilvl="5" w:tplc="D436A6D0">
      <w:start w:val="1"/>
      <w:numFmt w:val="bullet"/>
      <w:lvlText w:val=""/>
      <w:lvlJc w:val="left"/>
      <w:pPr>
        <w:ind w:left="4320" w:hanging="360"/>
      </w:pPr>
      <w:rPr>
        <w:rFonts w:ascii="Wingdings" w:hAnsi="Wingdings" w:cs="Wingdings" w:hint="default"/>
      </w:rPr>
    </w:lvl>
    <w:lvl w:ilvl="6" w:tplc="E6944538">
      <w:start w:val="1"/>
      <w:numFmt w:val="bullet"/>
      <w:lvlText w:val=""/>
      <w:lvlJc w:val="left"/>
      <w:pPr>
        <w:ind w:left="5040" w:hanging="360"/>
      </w:pPr>
      <w:rPr>
        <w:rFonts w:ascii="Symbol" w:hAnsi="Symbol" w:cs="Symbol" w:hint="default"/>
      </w:rPr>
    </w:lvl>
    <w:lvl w:ilvl="7" w:tplc="D8D60892">
      <w:start w:val="1"/>
      <w:numFmt w:val="bullet"/>
      <w:lvlText w:val="o"/>
      <w:lvlJc w:val="left"/>
      <w:pPr>
        <w:ind w:left="5760" w:hanging="360"/>
      </w:pPr>
      <w:rPr>
        <w:rFonts w:ascii="Courier New" w:hAnsi="Courier New" w:cs="Courier New" w:hint="default"/>
      </w:rPr>
    </w:lvl>
    <w:lvl w:ilvl="8" w:tplc="2134324A">
      <w:start w:val="1"/>
      <w:numFmt w:val="bullet"/>
      <w:lvlText w:val=""/>
      <w:lvlJc w:val="left"/>
      <w:pPr>
        <w:ind w:left="6480" w:hanging="360"/>
      </w:pPr>
      <w:rPr>
        <w:rFonts w:ascii="Wingdings" w:hAnsi="Wingdings" w:cs="Wingdings" w:hint="default"/>
      </w:rPr>
    </w:lvl>
  </w:abstractNum>
  <w:abstractNum w:abstractNumId="11" w15:restartNumberingAfterBreak="0">
    <w:nsid w:val="2CFB42E3"/>
    <w:multiLevelType w:val="hybridMultilevel"/>
    <w:tmpl w:val="A7642362"/>
    <w:lvl w:ilvl="0" w:tplc="B4DCFC10">
      <w:start w:val="1"/>
      <w:numFmt w:val="bullet"/>
      <w:lvlText w:val=""/>
      <w:lvlJc w:val="left"/>
      <w:pPr>
        <w:ind w:left="720" w:hanging="360"/>
      </w:pPr>
      <w:rPr>
        <w:rFonts w:ascii="Symbol" w:hAnsi="Symbol" w:cs="Symbol" w:hint="default"/>
        <w:sz w:val="18"/>
        <w:szCs w:val="18"/>
      </w:rPr>
    </w:lvl>
    <w:lvl w:ilvl="1" w:tplc="9724B3A6">
      <w:start w:val="1"/>
      <w:numFmt w:val="bullet"/>
      <w:lvlText w:val="o"/>
      <w:lvlJc w:val="left"/>
      <w:pPr>
        <w:ind w:left="1440" w:hanging="360"/>
      </w:pPr>
      <w:rPr>
        <w:rFonts w:ascii="Courier New" w:hAnsi="Courier New" w:cs="Courier New" w:hint="default"/>
      </w:rPr>
    </w:lvl>
    <w:lvl w:ilvl="2" w:tplc="68F8775A">
      <w:start w:val="1"/>
      <w:numFmt w:val="bullet"/>
      <w:lvlText w:val=""/>
      <w:lvlJc w:val="left"/>
      <w:pPr>
        <w:ind w:left="2160" w:hanging="360"/>
      </w:pPr>
      <w:rPr>
        <w:rFonts w:ascii="Wingdings" w:hAnsi="Wingdings" w:cs="Wingdings" w:hint="default"/>
      </w:rPr>
    </w:lvl>
    <w:lvl w:ilvl="3" w:tplc="31584AC2">
      <w:start w:val="1"/>
      <w:numFmt w:val="bullet"/>
      <w:lvlText w:val=""/>
      <w:lvlJc w:val="left"/>
      <w:pPr>
        <w:ind w:left="2880" w:hanging="360"/>
      </w:pPr>
      <w:rPr>
        <w:rFonts w:ascii="Symbol" w:hAnsi="Symbol" w:cs="Symbol" w:hint="default"/>
      </w:rPr>
    </w:lvl>
    <w:lvl w:ilvl="4" w:tplc="64127DFA">
      <w:start w:val="1"/>
      <w:numFmt w:val="bullet"/>
      <w:lvlText w:val="o"/>
      <w:lvlJc w:val="left"/>
      <w:pPr>
        <w:ind w:left="3600" w:hanging="360"/>
      </w:pPr>
      <w:rPr>
        <w:rFonts w:ascii="Courier New" w:hAnsi="Courier New" w:cs="Courier New" w:hint="default"/>
      </w:rPr>
    </w:lvl>
    <w:lvl w:ilvl="5" w:tplc="5C62A0A2">
      <w:start w:val="1"/>
      <w:numFmt w:val="bullet"/>
      <w:lvlText w:val=""/>
      <w:lvlJc w:val="left"/>
      <w:pPr>
        <w:ind w:left="4320" w:hanging="360"/>
      </w:pPr>
      <w:rPr>
        <w:rFonts w:ascii="Wingdings" w:hAnsi="Wingdings" w:cs="Wingdings" w:hint="default"/>
      </w:rPr>
    </w:lvl>
    <w:lvl w:ilvl="6" w:tplc="F9D026B2">
      <w:start w:val="1"/>
      <w:numFmt w:val="bullet"/>
      <w:lvlText w:val=""/>
      <w:lvlJc w:val="left"/>
      <w:pPr>
        <w:ind w:left="5040" w:hanging="360"/>
      </w:pPr>
      <w:rPr>
        <w:rFonts w:ascii="Symbol" w:hAnsi="Symbol" w:cs="Symbol" w:hint="default"/>
      </w:rPr>
    </w:lvl>
    <w:lvl w:ilvl="7" w:tplc="D7AA48D4">
      <w:start w:val="1"/>
      <w:numFmt w:val="bullet"/>
      <w:lvlText w:val="o"/>
      <w:lvlJc w:val="left"/>
      <w:pPr>
        <w:ind w:left="5760" w:hanging="360"/>
      </w:pPr>
      <w:rPr>
        <w:rFonts w:ascii="Courier New" w:hAnsi="Courier New" w:cs="Courier New" w:hint="default"/>
      </w:rPr>
    </w:lvl>
    <w:lvl w:ilvl="8" w:tplc="4D30A140">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1245E0B"/>
    <w:multiLevelType w:val="hybridMultilevel"/>
    <w:tmpl w:val="077ED3BA"/>
    <w:lvl w:ilvl="0" w:tplc="396EA318">
      <w:start w:val="1"/>
      <w:numFmt w:val="bullet"/>
      <w:lvlText w:val=""/>
      <w:lvlJc w:val="left"/>
      <w:pPr>
        <w:ind w:left="720" w:hanging="360"/>
      </w:pPr>
      <w:rPr>
        <w:rFonts w:ascii="Symbol" w:hAnsi="Symbol" w:cs="Symbol" w:hint="default"/>
        <w:sz w:val="18"/>
        <w:szCs w:val="18"/>
      </w:rPr>
    </w:lvl>
    <w:lvl w:ilvl="1" w:tplc="800A6AB4">
      <w:start w:val="1"/>
      <w:numFmt w:val="bullet"/>
      <w:lvlText w:val="o"/>
      <w:lvlJc w:val="left"/>
      <w:pPr>
        <w:ind w:left="1440" w:hanging="360"/>
      </w:pPr>
      <w:rPr>
        <w:rFonts w:ascii="Courier New" w:hAnsi="Courier New" w:cs="Courier New" w:hint="default"/>
      </w:rPr>
    </w:lvl>
    <w:lvl w:ilvl="2" w:tplc="D40C89D0">
      <w:start w:val="1"/>
      <w:numFmt w:val="bullet"/>
      <w:lvlText w:val=""/>
      <w:lvlJc w:val="left"/>
      <w:pPr>
        <w:ind w:left="2160" w:hanging="360"/>
      </w:pPr>
      <w:rPr>
        <w:rFonts w:ascii="Wingdings" w:hAnsi="Wingdings" w:cs="Wingdings" w:hint="default"/>
      </w:rPr>
    </w:lvl>
    <w:lvl w:ilvl="3" w:tplc="66648516">
      <w:start w:val="1"/>
      <w:numFmt w:val="bullet"/>
      <w:lvlText w:val=""/>
      <w:lvlJc w:val="left"/>
      <w:pPr>
        <w:ind w:left="2880" w:hanging="360"/>
      </w:pPr>
      <w:rPr>
        <w:rFonts w:ascii="Symbol" w:hAnsi="Symbol" w:cs="Symbol" w:hint="default"/>
      </w:rPr>
    </w:lvl>
    <w:lvl w:ilvl="4" w:tplc="295E4472">
      <w:start w:val="1"/>
      <w:numFmt w:val="bullet"/>
      <w:lvlText w:val="o"/>
      <w:lvlJc w:val="left"/>
      <w:pPr>
        <w:ind w:left="3600" w:hanging="360"/>
      </w:pPr>
      <w:rPr>
        <w:rFonts w:ascii="Courier New" w:hAnsi="Courier New" w:cs="Courier New" w:hint="default"/>
      </w:rPr>
    </w:lvl>
    <w:lvl w:ilvl="5" w:tplc="3A2E71AC">
      <w:start w:val="1"/>
      <w:numFmt w:val="bullet"/>
      <w:lvlText w:val=""/>
      <w:lvlJc w:val="left"/>
      <w:pPr>
        <w:ind w:left="4320" w:hanging="360"/>
      </w:pPr>
      <w:rPr>
        <w:rFonts w:ascii="Wingdings" w:hAnsi="Wingdings" w:cs="Wingdings" w:hint="default"/>
      </w:rPr>
    </w:lvl>
    <w:lvl w:ilvl="6" w:tplc="5B485A3C">
      <w:start w:val="1"/>
      <w:numFmt w:val="bullet"/>
      <w:lvlText w:val=""/>
      <w:lvlJc w:val="left"/>
      <w:pPr>
        <w:ind w:left="5040" w:hanging="360"/>
      </w:pPr>
      <w:rPr>
        <w:rFonts w:ascii="Symbol" w:hAnsi="Symbol" w:cs="Symbol" w:hint="default"/>
      </w:rPr>
    </w:lvl>
    <w:lvl w:ilvl="7" w:tplc="07E65332">
      <w:start w:val="1"/>
      <w:numFmt w:val="bullet"/>
      <w:lvlText w:val="o"/>
      <w:lvlJc w:val="left"/>
      <w:pPr>
        <w:ind w:left="5760" w:hanging="360"/>
      </w:pPr>
      <w:rPr>
        <w:rFonts w:ascii="Courier New" w:hAnsi="Courier New" w:cs="Courier New" w:hint="default"/>
      </w:rPr>
    </w:lvl>
    <w:lvl w:ilvl="8" w:tplc="006A27A6">
      <w:start w:val="1"/>
      <w:numFmt w:val="bullet"/>
      <w:lvlText w:val=""/>
      <w:lvlJc w:val="left"/>
      <w:pPr>
        <w:ind w:left="6480" w:hanging="360"/>
      </w:pPr>
      <w:rPr>
        <w:rFonts w:ascii="Wingdings" w:hAnsi="Wingdings" w:cs="Wingdings" w:hint="default"/>
      </w:rPr>
    </w:lvl>
  </w:abstractNum>
  <w:abstractNum w:abstractNumId="14" w15:restartNumberingAfterBreak="0">
    <w:nsid w:val="34846CEF"/>
    <w:multiLevelType w:val="hybridMultilevel"/>
    <w:tmpl w:val="DB34FE2A"/>
    <w:lvl w:ilvl="0" w:tplc="43824856">
      <w:start w:val="1"/>
      <w:numFmt w:val="bullet"/>
      <w:lvlText w:val=""/>
      <w:lvlJc w:val="left"/>
      <w:pPr>
        <w:ind w:left="720" w:hanging="360"/>
      </w:pPr>
      <w:rPr>
        <w:rFonts w:ascii="Symbol" w:hAnsi="Symbol" w:cs="Symbol" w:hint="default"/>
        <w:sz w:val="18"/>
        <w:szCs w:val="18"/>
      </w:rPr>
    </w:lvl>
    <w:lvl w:ilvl="1" w:tplc="84FAEE88">
      <w:start w:val="1"/>
      <w:numFmt w:val="bullet"/>
      <w:lvlText w:val="o"/>
      <w:lvlJc w:val="left"/>
      <w:pPr>
        <w:ind w:left="1440" w:hanging="360"/>
      </w:pPr>
      <w:rPr>
        <w:rFonts w:ascii="Courier New" w:hAnsi="Courier New" w:cs="Courier New" w:hint="default"/>
      </w:rPr>
    </w:lvl>
    <w:lvl w:ilvl="2" w:tplc="8474BE12">
      <w:start w:val="1"/>
      <w:numFmt w:val="bullet"/>
      <w:lvlText w:val=""/>
      <w:lvlJc w:val="left"/>
      <w:pPr>
        <w:ind w:left="2160" w:hanging="360"/>
      </w:pPr>
      <w:rPr>
        <w:rFonts w:ascii="Wingdings" w:hAnsi="Wingdings" w:cs="Wingdings" w:hint="default"/>
      </w:rPr>
    </w:lvl>
    <w:lvl w:ilvl="3" w:tplc="687A9122">
      <w:start w:val="1"/>
      <w:numFmt w:val="bullet"/>
      <w:lvlText w:val=""/>
      <w:lvlJc w:val="left"/>
      <w:pPr>
        <w:ind w:left="2880" w:hanging="360"/>
      </w:pPr>
      <w:rPr>
        <w:rFonts w:ascii="Symbol" w:hAnsi="Symbol" w:cs="Symbol" w:hint="default"/>
      </w:rPr>
    </w:lvl>
    <w:lvl w:ilvl="4" w:tplc="547475CE">
      <w:start w:val="1"/>
      <w:numFmt w:val="bullet"/>
      <w:lvlText w:val="o"/>
      <w:lvlJc w:val="left"/>
      <w:pPr>
        <w:ind w:left="3600" w:hanging="360"/>
      </w:pPr>
      <w:rPr>
        <w:rFonts w:ascii="Courier New" w:hAnsi="Courier New" w:cs="Courier New" w:hint="default"/>
      </w:rPr>
    </w:lvl>
    <w:lvl w:ilvl="5" w:tplc="DD9E87CA">
      <w:start w:val="1"/>
      <w:numFmt w:val="bullet"/>
      <w:lvlText w:val=""/>
      <w:lvlJc w:val="left"/>
      <w:pPr>
        <w:ind w:left="4320" w:hanging="360"/>
      </w:pPr>
      <w:rPr>
        <w:rFonts w:ascii="Wingdings" w:hAnsi="Wingdings" w:cs="Wingdings" w:hint="default"/>
      </w:rPr>
    </w:lvl>
    <w:lvl w:ilvl="6" w:tplc="E0CA2E10">
      <w:start w:val="1"/>
      <w:numFmt w:val="bullet"/>
      <w:lvlText w:val=""/>
      <w:lvlJc w:val="left"/>
      <w:pPr>
        <w:ind w:left="5040" w:hanging="360"/>
      </w:pPr>
      <w:rPr>
        <w:rFonts w:ascii="Symbol" w:hAnsi="Symbol" w:cs="Symbol" w:hint="default"/>
      </w:rPr>
    </w:lvl>
    <w:lvl w:ilvl="7" w:tplc="63321130">
      <w:start w:val="1"/>
      <w:numFmt w:val="bullet"/>
      <w:lvlText w:val="o"/>
      <w:lvlJc w:val="left"/>
      <w:pPr>
        <w:ind w:left="5760" w:hanging="360"/>
      </w:pPr>
      <w:rPr>
        <w:rFonts w:ascii="Courier New" w:hAnsi="Courier New" w:cs="Courier New" w:hint="default"/>
      </w:rPr>
    </w:lvl>
    <w:lvl w:ilvl="8" w:tplc="B4A23B8C">
      <w:start w:val="1"/>
      <w:numFmt w:val="bullet"/>
      <w:lvlText w:val=""/>
      <w:lvlJc w:val="left"/>
      <w:pPr>
        <w:ind w:left="6480" w:hanging="360"/>
      </w:pPr>
      <w:rPr>
        <w:rFonts w:ascii="Wingdings" w:hAnsi="Wingdings" w:cs="Wingdings" w:hint="default"/>
      </w:rPr>
    </w:lvl>
  </w:abstractNum>
  <w:abstractNum w:abstractNumId="1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E230584"/>
    <w:multiLevelType w:val="hybridMultilevel"/>
    <w:tmpl w:val="7EC4CB14"/>
    <w:lvl w:ilvl="0" w:tplc="7C76330C">
      <w:start w:val="1"/>
      <w:numFmt w:val="bullet"/>
      <w:lvlText w:val=""/>
      <w:lvlJc w:val="left"/>
      <w:pPr>
        <w:ind w:left="720" w:hanging="360"/>
      </w:pPr>
      <w:rPr>
        <w:rFonts w:ascii="Symbol" w:hAnsi="Symbol" w:cs="Symbol" w:hint="default"/>
        <w:sz w:val="18"/>
        <w:szCs w:val="18"/>
      </w:rPr>
    </w:lvl>
    <w:lvl w:ilvl="1" w:tplc="B2BA1360">
      <w:start w:val="1"/>
      <w:numFmt w:val="bullet"/>
      <w:lvlText w:val="o"/>
      <w:lvlJc w:val="left"/>
      <w:pPr>
        <w:ind w:left="1440" w:hanging="360"/>
      </w:pPr>
      <w:rPr>
        <w:rFonts w:ascii="Courier New" w:hAnsi="Courier New" w:cs="Courier New" w:hint="default"/>
      </w:rPr>
    </w:lvl>
    <w:lvl w:ilvl="2" w:tplc="CE6C9446">
      <w:start w:val="1"/>
      <w:numFmt w:val="bullet"/>
      <w:lvlText w:val=""/>
      <w:lvlJc w:val="left"/>
      <w:pPr>
        <w:ind w:left="2160" w:hanging="360"/>
      </w:pPr>
      <w:rPr>
        <w:rFonts w:ascii="Wingdings" w:hAnsi="Wingdings" w:cs="Wingdings" w:hint="default"/>
      </w:rPr>
    </w:lvl>
    <w:lvl w:ilvl="3" w:tplc="A8DEDAC2">
      <w:start w:val="1"/>
      <w:numFmt w:val="bullet"/>
      <w:lvlText w:val=""/>
      <w:lvlJc w:val="left"/>
      <w:pPr>
        <w:ind w:left="2880" w:hanging="360"/>
      </w:pPr>
      <w:rPr>
        <w:rFonts w:ascii="Symbol" w:hAnsi="Symbol" w:cs="Symbol" w:hint="default"/>
      </w:rPr>
    </w:lvl>
    <w:lvl w:ilvl="4" w:tplc="EB8AD1E0">
      <w:start w:val="1"/>
      <w:numFmt w:val="bullet"/>
      <w:lvlText w:val="o"/>
      <w:lvlJc w:val="left"/>
      <w:pPr>
        <w:ind w:left="3600" w:hanging="360"/>
      </w:pPr>
      <w:rPr>
        <w:rFonts w:ascii="Courier New" w:hAnsi="Courier New" w:cs="Courier New" w:hint="default"/>
      </w:rPr>
    </w:lvl>
    <w:lvl w:ilvl="5" w:tplc="26A276E2">
      <w:start w:val="1"/>
      <w:numFmt w:val="bullet"/>
      <w:lvlText w:val=""/>
      <w:lvlJc w:val="left"/>
      <w:pPr>
        <w:ind w:left="4320" w:hanging="360"/>
      </w:pPr>
      <w:rPr>
        <w:rFonts w:ascii="Wingdings" w:hAnsi="Wingdings" w:cs="Wingdings" w:hint="default"/>
      </w:rPr>
    </w:lvl>
    <w:lvl w:ilvl="6" w:tplc="229C4740">
      <w:start w:val="1"/>
      <w:numFmt w:val="bullet"/>
      <w:lvlText w:val=""/>
      <w:lvlJc w:val="left"/>
      <w:pPr>
        <w:ind w:left="5040" w:hanging="360"/>
      </w:pPr>
      <w:rPr>
        <w:rFonts w:ascii="Symbol" w:hAnsi="Symbol" w:cs="Symbol" w:hint="default"/>
      </w:rPr>
    </w:lvl>
    <w:lvl w:ilvl="7" w:tplc="B712D710">
      <w:start w:val="1"/>
      <w:numFmt w:val="bullet"/>
      <w:lvlText w:val="o"/>
      <w:lvlJc w:val="left"/>
      <w:pPr>
        <w:ind w:left="5760" w:hanging="360"/>
      </w:pPr>
      <w:rPr>
        <w:rFonts w:ascii="Courier New" w:hAnsi="Courier New" w:cs="Courier New" w:hint="default"/>
      </w:rPr>
    </w:lvl>
    <w:lvl w:ilvl="8" w:tplc="0F5A30D0">
      <w:start w:val="1"/>
      <w:numFmt w:val="bullet"/>
      <w:lvlText w:val=""/>
      <w:lvlJc w:val="left"/>
      <w:pPr>
        <w:ind w:left="6480" w:hanging="360"/>
      </w:pPr>
      <w:rPr>
        <w:rFonts w:ascii="Wingdings" w:hAnsi="Wingdings" w:cs="Wingdings" w:hint="default"/>
      </w:rPr>
    </w:lvl>
  </w:abstractNum>
  <w:abstractNum w:abstractNumId="17"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E13485"/>
    <w:multiLevelType w:val="hybridMultilevel"/>
    <w:tmpl w:val="15EEC1F4"/>
    <w:lvl w:ilvl="0" w:tplc="5A7A89AC">
      <w:start w:val="1"/>
      <w:numFmt w:val="bullet"/>
      <w:lvlText w:val=""/>
      <w:lvlJc w:val="left"/>
      <w:pPr>
        <w:ind w:left="720" w:hanging="360"/>
      </w:pPr>
      <w:rPr>
        <w:rFonts w:ascii="Symbol" w:hAnsi="Symbol" w:cs="Symbol" w:hint="default"/>
        <w:sz w:val="18"/>
        <w:szCs w:val="18"/>
      </w:rPr>
    </w:lvl>
    <w:lvl w:ilvl="1" w:tplc="08CCF298">
      <w:start w:val="1"/>
      <w:numFmt w:val="bullet"/>
      <w:lvlText w:val="o"/>
      <w:lvlJc w:val="left"/>
      <w:pPr>
        <w:ind w:left="1440" w:hanging="360"/>
      </w:pPr>
      <w:rPr>
        <w:rFonts w:ascii="Courier New" w:hAnsi="Courier New" w:cs="Courier New" w:hint="default"/>
      </w:rPr>
    </w:lvl>
    <w:lvl w:ilvl="2" w:tplc="546C22FA">
      <w:start w:val="1"/>
      <w:numFmt w:val="bullet"/>
      <w:lvlText w:val=""/>
      <w:lvlJc w:val="left"/>
      <w:pPr>
        <w:ind w:left="2160" w:hanging="360"/>
      </w:pPr>
      <w:rPr>
        <w:rFonts w:ascii="Wingdings" w:hAnsi="Wingdings" w:cs="Wingdings" w:hint="default"/>
      </w:rPr>
    </w:lvl>
    <w:lvl w:ilvl="3" w:tplc="1D50F310">
      <w:start w:val="1"/>
      <w:numFmt w:val="bullet"/>
      <w:lvlText w:val=""/>
      <w:lvlJc w:val="left"/>
      <w:pPr>
        <w:ind w:left="2880" w:hanging="360"/>
      </w:pPr>
      <w:rPr>
        <w:rFonts w:ascii="Symbol" w:hAnsi="Symbol" w:cs="Symbol" w:hint="default"/>
      </w:rPr>
    </w:lvl>
    <w:lvl w:ilvl="4" w:tplc="46AA480A">
      <w:start w:val="1"/>
      <w:numFmt w:val="bullet"/>
      <w:lvlText w:val="o"/>
      <w:lvlJc w:val="left"/>
      <w:pPr>
        <w:ind w:left="3600" w:hanging="360"/>
      </w:pPr>
      <w:rPr>
        <w:rFonts w:ascii="Courier New" w:hAnsi="Courier New" w:cs="Courier New" w:hint="default"/>
      </w:rPr>
    </w:lvl>
    <w:lvl w:ilvl="5" w:tplc="0674F048">
      <w:start w:val="1"/>
      <w:numFmt w:val="bullet"/>
      <w:lvlText w:val=""/>
      <w:lvlJc w:val="left"/>
      <w:pPr>
        <w:ind w:left="4320" w:hanging="360"/>
      </w:pPr>
      <w:rPr>
        <w:rFonts w:ascii="Wingdings" w:hAnsi="Wingdings" w:cs="Wingdings" w:hint="default"/>
      </w:rPr>
    </w:lvl>
    <w:lvl w:ilvl="6" w:tplc="C25CC5E2">
      <w:start w:val="1"/>
      <w:numFmt w:val="bullet"/>
      <w:lvlText w:val=""/>
      <w:lvlJc w:val="left"/>
      <w:pPr>
        <w:ind w:left="5040" w:hanging="360"/>
      </w:pPr>
      <w:rPr>
        <w:rFonts w:ascii="Symbol" w:hAnsi="Symbol" w:cs="Symbol" w:hint="default"/>
      </w:rPr>
    </w:lvl>
    <w:lvl w:ilvl="7" w:tplc="F3966876">
      <w:start w:val="1"/>
      <w:numFmt w:val="bullet"/>
      <w:lvlText w:val="o"/>
      <w:lvlJc w:val="left"/>
      <w:pPr>
        <w:ind w:left="5760" w:hanging="360"/>
      </w:pPr>
      <w:rPr>
        <w:rFonts w:ascii="Courier New" w:hAnsi="Courier New" w:cs="Courier New" w:hint="default"/>
      </w:rPr>
    </w:lvl>
    <w:lvl w:ilvl="8" w:tplc="0FC4169A">
      <w:start w:val="1"/>
      <w:numFmt w:val="bullet"/>
      <w:lvlText w:val=""/>
      <w:lvlJc w:val="left"/>
      <w:pPr>
        <w:ind w:left="6480" w:hanging="360"/>
      </w:pPr>
      <w:rPr>
        <w:rFonts w:ascii="Wingdings" w:hAnsi="Wingdings" w:cs="Wingdings" w:hint="default"/>
      </w:rPr>
    </w:lvl>
  </w:abstractNum>
  <w:abstractNum w:abstractNumId="20" w15:restartNumberingAfterBreak="0">
    <w:nsid w:val="4BF77E36"/>
    <w:multiLevelType w:val="hybridMultilevel"/>
    <w:tmpl w:val="7FBE1120"/>
    <w:lvl w:ilvl="0" w:tplc="555625EC">
      <w:start w:val="1"/>
      <w:numFmt w:val="bullet"/>
      <w:lvlText w:val=""/>
      <w:lvlJc w:val="left"/>
      <w:pPr>
        <w:ind w:left="720" w:hanging="360"/>
      </w:pPr>
      <w:rPr>
        <w:rFonts w:ascii="Symbol" w:hAnsi="Symbol" w:cs="Symbol" w:hint="default"/>
        <w:sz w:val="18"/>
        <w:szCs w:val="18"/>
      </w:rPr>
    </w:lvl>
    <w:lvl w:ilvl="1" w:tplc="35D481D6">
      <w:start w:val="1"/>
      <w:numFmt w:val="bullet"/>
      <w:lvlText w:val="o"/>
      <w:lvlJc w:val="left"/>
      <w:pPr>
        <w:ind w:left="1440" w:hanging="360"/>
      </w:pPr>
      <w:rPr>
        <w:rFonts w:ascii="Courier New" w:hAnsi="Courier New" w:cs="Courier New" w:hint="default"/>
      </w:rPr>
    </w:lvl>
    <w:lvl w:ilvl="2" w:tplc="6DF00E1E">
      <w:start w:val="1"/>
      <w:numFmt w:val="bullet"/>
      <w:lvlText w:val=""/>
      <w:lvlJc w:val="left"/>
      <w:pPr>
        <w:ind w:left="2160" w:hanging="360"/>
      </w:pPr>
      <w:rPr>
        <w:rFonts w:ascii="Wingdings" w:hAnsi="Wingdings" w:cs="Wingdings" w:hint="default"/>
      </w:rPr>
    </w:lvl>
    <w:lvl w:ilvl="3" w:tplc="14A2F33C">
      <w:start w:val="1"/>
      <w:numFmt w:val="bullet"/>
      <w:lvlText w:val=""/>
      <w:lvlJc w:val="left"/>
      <w:pPr>
        <w:ind w:left="2880" w:hanging="360"/>
      </w:pPr>
      <w:rPr>
        <w:rFonts w:ascii="Symbol" w:hAnsi="Symbol" w:cs="Symbol" w:hint="default"/>
      </w:rPr>
    </w:lvl>
    <w:lvl w:ilvl="4" w:tplc="CF5808DE">
      <w:start w:val="1"/>
      <w:numFmt w:val="bullet"/>
      <w:lvlText w:val="o"/>
      <w:lvlJc w:val="left"/>
      <w:pPr>
        <w:ind w:left="3600" w:hanging="360"/>
      </w:pPr>
      <w:rPr>
        <w:rFonts w:ascii="Courier New" w:hAnsi="Courier New" w:cs="Courier New" w:hint="default"/>
      </w:rPr>
    </w:lvl>
    <w:lvl w:ilvl="5" w:tplc="97A41262">
      <w:start w:val="1"/>
      <w:numFmt w:val="bullet"/>
      <w:lvlText w:val=""/>
      <w:lvlJc w:val="left"/>
      <w:pPr>
        <w:ind w:left="4320" w:hanging="360"/>
      </w:pPr>
      <w:rPr>
        <w:rFonts w:ascii="Wingdings" w:hAnsi="Wingdings" w:cs="Wingdings" w:hint="default"/>
      </w:rPr>
    </w:lvl>
    <w:lvl w:ilvl="6" w:tplc="ABAA48A8">
      <w:start w:val="1"/>
      <w:numFmt w:val="bullet"/>
      <w:lvlText w:val=""/>
      <w:lvlJc w:val="left"/>
      <w:pPr>
        <w:ind w:left="5040" w:hanging="360"/>
      </w:pPr>
      <w:rPr>
        <w:rFonts w:ascii="Symbol" w:hAnsi="Symbol" w:cs="Symbol" w:hint="default"/>
      </w:rPr>
    </w:lvl>
    <w:lvl w:ilvl="7" w:tplc="E9C85774">
      <w:start w:val="1"/>
      <w:numFmt w:val="bullet"/>
      <w:lvlText w:val="o"/>
      <w:lvlJc w:val="left"/>
      <w:pPr>
        <w:ind w:left="5760" w:hanging="360"/>
      </w:pPr>
      <w:rPr>
        <w:rFonts w:ascii="Courier New" w:hAnsi="Courier New" w:cs="Courier New" w:hint="default"/>
      </w:rPr>
    </w:lvl>
    <w:lvl w:ilvl="8" w:tplc="4D7AD12A">
      <w:start w:val="1"/>
      <w:numFmt w:val="bullet"/>
      <w:lvlText w:val=""/>
      <w:lvlJc w:val="left"/>
      <w:pPr>
        <w:ind w:left="6480" w:hanging="360"/>
      </w:pPr>
      <w:rPr>
        <w:rFonts w:ascii="Wingdings" w:hAnsi="Wingdings" w:cs="Wingdings" w:hint="default"/>
      </w:rPr>
    </w:lvl>
  </w:abstractNum>
  <w:abstractNum w:abstractNumId="21" w15:restartNumberingAfterBreak="0">
    <w:nsid w:val="4C4F45BF"/>
    <w:multiLevelType w:val="hybridMultilevel"/>
    <w:tmpl w:val="F778469C"/>
    <w:lvl w:ilvl="0" w:tplc="223CE1F0">
      <w:start w:val="1"/>
      <w:numFmt w:val="bullet"/>
      <w:lvlText w:val=""/>
      <w:lvlJc w:val="left"/>
      <w:pPr>
        <w:ind w:left="720" w:hanging="360"/>
      </w:pPr>
      <w:rPr>
        <w:rFonts w:ascii="Symbol" w:hAnsi="Symbol" w:cs="Symbol" w:hint="default"/>
        <w:sz w:val="18"/>
        <w:szCs w:val="18"/>
      </w:rPr>
    </w:lvl>
    <w:lvl w:ilvl="1" w:tplc="5CE649D6">
      <w:start w:val="1"/>
      <w:numFmt w:val="bullet"/>
      <w:lvlText w:val="o"/>
      <w:lvlJc w:val="left"/>
      <w:pPr>
        <w:ind w:left="1440" w:hanging="360"/>
      </w:pPr>
      <w:rPr>
        <w:rFonts w:ascii="Courier New" w:hAnsi="Courier New" w:cs="Courier New" w:hint="default"/>
      </w:rPr>
    </w:lvl>
    <w:lvl w:ilvl="2" w:tplc="EDAC81D8">
      <w:start w:val="1"/>
      <w:numFmt w:val="bullet"/>
      <w:lvlText w:val=""/>
      <w:lvlJc w:val="left"/>
      <w:pPr>
        <w:ind w:left="2160" w:hanging="360"/>
      </w:pPr>
      <w:rPr>
        <w:rFonts w:ascii="Wingdings" w:hAnsi="Wingdings" w:cs="Wingdings" w:hint="default"/>
      </w:rPr>
    </w:lvl>
    <w:lvl w:ilvl="3" w:tplc="B82878A8">
      <w:start w:val="1"/>
      <w:numFmt w:val="bullet"/>
      <w:lvlText w:val=""/>
      <w:lvlJc w:val="left"/>
      <w:pPr>
        <w:ind w:left="2880" w:hanging="360"/>
      </w:pPr>
      <w:rPr>
        <w:rFonts w:ascii="Symbol" w:hAnsi="Symbol" w:cs="Symbol" w:hint="default"/>
      </w:rPr>
    </w:lvl>
    <w:lvl w:ilvl="4" w:tplc="39AA8AC0">
      <w:start w:val="1"/>
      <w:numFmt w:val="bullet"/>
      <w:lvlText w:val="o"/>
      <w:lvlJc w:val="left"/>
      <w:pPr>
        <w:ind w:left="3600" w:hanging="360"/>
      </w:pPr>
      <w:rPr>
        <w:rFonts w:ascii="Courier New" w:hAnsi="Courier New" w:cs="Courier New" w:hint="default"/>
      </w:rPr>
    </w:lvl>
    <w:lvl w:ilvl="5" w:tplc="4F40BDAA">
      <w:start w:val="1"/>
      <w:numFmt w:val="bullet"/>
      <w:lvlText w:val=""/>
      <w:lvlJc w:val="left"/>
      <w:pPr>
        <w:ind w:left="4320" w:hanging="360"/>
      </w:pPr>
      <w:rPr>
        <w:rFonts w:ascii="Wingdings" w:hAnsi="Wingdings" w:cs="Wingdings" w:hint="default"/>
      </w:rPr>
    </w:lvl>
    <w:lvl w:ilvl="6" w:tplc="B9EAC478">
      <w:start w:val="1"/>
      <w:numFmt w:val="bullet"/>
      <w:lvlText w:val=""/>
      <w:lvlJc w:val="left"/>
      <w:pPr>
        <w:ind w:left="5040" w:hanging="360"/>
      </w:pPr>
      <w:rPr>
        <w:rFonts w:ascii="Symbol" w:hAnsi="Symbol" w:cs="Symbol" w:hint="default"/>
      </w:rPr>
    </w:lvl>
    <w:lvl w:ilvl="7" w:tplc="C162631A">
      <w:start w:val="1"/>
      <w:numFmt w:val="bullet"/>
      <w:lvlText w:val="o"/>
      <w:lvlJc w:val="left"/>
      <w:pPr>
        <w:ind w:left="5760" w:hanging="360"/>
      </w:pPr>
      <w:rPr>
        <w:rFonts w:ascii="Courier New" w:hAnsi="Courier New" w:cs="Courier New" w:hint="default"/>
      </w:rPr>
    </w:lvl>
    <w:lvl w:ilvl="8" w:tplc="6BC867D6">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78F5AD5"/>
    <w:multiLevelType w:val="hybridMultilevel"/>
    <w:tmpl w:val="1680A1EC"/>
    <w:lvl w:ilvl="0" w:tplc="77628956">
      <w:start w:val="1"/>
      <w:numFmt w:val="bullet"/>
      <w:lvlText w:val=""/>
      <w:lvlJc w:val="left"/>
      <w:pPr>
        <w:ind w:left="720" w:hanging="360"/>
      </w:pPr>
      <w:rPr>
        <w:rFonts w:ascii="Symbol" w:hAnsi="Symbol" w:cs="Symbol" w:hint="default"/>
        <w:sz w:val="18"/>
        <w:szCs w:val="18"/>
      </w:rPr>
    </w:lvl>
    <w:lvl w:ilvl="1" w:tplc="60923C22">
      <w:start w:val="1"/>
      <w:numFmt w:val="bullet"/>
      <w:lvlText w:val="o"/>
      <w:lvlJc w:val="left"/>
      <w:pPr>
        <w:ind w:left="1440" w:hanging="360"/>
      </w:pPr>
      <w:rPr>
        <w:rFonts w:ascii="Courier New" w:hAnsi="Courier New" w:cs="Courier New" w:hint="default"/>
      </w:rPr>
    </w:lvl>
    <w:lvl w:ilvl="2" w:tplc="2CDC7B46">
      <w:start w:val="1"/>
      <w:numFmt w:val="bullet"/>
      <w:lvlText w:val=""/>
      <w:lvlJc w:val="left"/>
      <w:pPr>
        <w:ind w:left="2160" w:hanging="360"/>
      </w:pPr>
      <w:rPr>
        <w:rFonts w:ascii="Wingdings" w:hAnsi="Wingdings" w:cs="Wingdings" w:hint="default"/>
      </w:rPr>
    </w:lvl>
    <w:lvl w:ilvl="3" w:tplc="8FCC1100">
      <w:start w:val="1"/>
      <w:numFmt w:val="bullet"/>
      <w:lvlText w:val=""/>
      <w:lvlJc w:val="left"/>
      <w:pPr>
        <w:ind w:left="2880" w:hanging="360"/>
      </w:pPr>
      <w:rPr>
        <w:rFonts w:ascii="Symbol" w:hAnsi="Symbol" w:cs="Symbol" w:hint="default"/>
      </w:rPr>
    </w:lvl>
    <w:lvl w:ilvl="4" w:tplc="778468EC">
      <w:start w:val="1"/>
      <w:numFmt w:val="bullet"/>
      <w:lvlText w:val="o"/>
      <w:lvlJc w:val="left"/>
      <w:pPr>
        <w:ind w:left="3600" w:hanging="360"/>
      </w:pPr>
      <w:rPr>
        <w:rFonts w:ascii="Courier New" w:hAnsi="Courier New" w:cs="Courier New" w:hint="default"/>
      </w:rPr>
    </w:lvl>
    <w:lvl w:ilvl="5" w:tplc="BC827B20">
      <w:start w:val="1"/>
      <w:numFmt w:val="bullet"/>
      <w:lvlText w:val=""/>
      <w:lvlJc w:val="left"/>
      <w:pPr>
        <w:ind w:left="4320" w:hanging="360"/>
      </w:pPr>
      <w:rPr>
        <w:rFonts w:ascii="Wingdings" w:hAnsi="Wingdings" w:cs="Wingdings" w:hint="default"/>
      </w:rPr>
    </w:lvl>
    <w:lvl w:ilvl="6" w:tplc="EF646D1C">
      <w:start w:val="1"/>
      <w:numFmt w:val="bullet"/>
      <w:lvlText w:val=""/>
      <w:lvlJc w:val="left"/>
      <w:pPr>
        <w:ind w:left="5040" w:hanging="360"/>
      </w:pPr>
      <w:rPr>
        <w:rFonts w:ascii="Symbol" w:hAnsi="Symbol" w:cs="Symbol" w:hint="default"/>
      </w:rPr>
    </w:lvl>
    <w:lvl w:ilvl="7" w:tplc="66B218D8">
      <w:start w:val="1"/>
      <w:numFmt w:val="bullet"/>
      <w:lvlText w:val="o"/>
      <w:lvlJc w:val="left"/>
      <w:pPr>
        <w:ind w:left="5760" w:hanging="360"/>
      </w:pPr>
      <w:rPr>
        <w:rFonts w:ascii="Courier New" w:hAnsi="Courier New" w:cs="Courier New" w:hint="default"/>
      </w:rPr>
    </w:lvl>
    <w:lvl w:ilvl="8" w:tplc="8D0229B4">
      <w:start w:val="1"/>
      <w:numFmt w:val="bullet"/>
      <w:lvlText w:val=""/>
      <w:lvlJc w:val="left"/>
      <w:pPr>
        <w:ind w:left="6480" w:hanging="360"/>
      </w:pPr>
      <w:rPr>
        <w:rFonts w:ascii="Wingdings" w:hAnsi="Wingdings" w:cs="Wingdings" w:hint="default"/>
      </w:rPr>
    </w:lvl>
  </w:abstractNum>
  <w:abstractNum w:abstractNumId="27" w15:restartNumberingAfterBreak="0">
    <w:nsid w:val="57B803DD"/>
    <w:multiLevelType w:val="hybridMultilevel"/>
    <w:tmpl w:val="E73EBA40"/>
    <w:lvl w:ilvl="0" w:tplc="4005961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127E5C"/>
    <w:multiLevelType w:val="hybridMultilevel"/>
    <w:tmpl w:val="6BA65DCC"/>
    <w:lvl w:ilvl="0" w:tplc="4AAC1844">
      <w:start w:val="2000"/>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5501B4"/>
    <w:multiLevelType w:val="hybridMultilevel"/>
    <w:tmpl w:val="F63029F2"/>
    <w:lvl w:ilvl="0" w:tplc="7F36C604">
      <w:start w:val="1"/>
      <w:numFmt w:val="bullet"/>
      <w:lvlText w:val=""/>
      <w:lvlJc w:val="left"/>
      <w:pPr>
        <w:ind w:left="720" w:hanging="360"/>
      </w:pPr>
      <w:rPr>
        <w:rFonts w:ascii="Symbol" w:hAnsi="Symbol" w:cs="Symbol" w:hint="default"/>
        <w:sz w:val="18"/>
        <w:szCs w:val="18"/>
      </w:rPr>
    </w:lvl>
    <w:lvl w:ilvl="1" w:tplc="1346A57A">
      <w:start w:val="1"/>
      <w:numFmt w:val="bullet"/>
      <w:lvlText w:val="o"/>
      <w:lvlJc w:val="left"/>
      <w:pPr>
        <w:ind w:left="1440" w:hanging="360"/>
      </w:pPr>
      <w:rPr>
        <w:rFonts w:ascii="Courier New" w:hAnsi="Courier New" w:cs="Courier New" w:hint="default"/>
      </w:rPr>
    </w:lvl>
    <w:lvl w:ilvl="2" w:tplc="A8A65E28">
      <w:start w:val="1"/>
      <w:numFmt w:val="bullet"/>
      <w:lvlText w:val=""/>
      <w:lvlJc w:val="left"/>
      <w:pPr>
        <w:ind w:left="2160" w:hanging="360"/>
      </w:pPr>
      <w:rPr>
        <w:rFonts w:ascii="Wingdings" w:hAnsi="Wingdings" w:cs="Wingdings" w:hint="default"/>
      </w:rPr>
    </w:lvl>
    <w:lvl w:ilvl="3" w:tplc="A858C3D2">
      <w:start w:val="1"/>
      <w:numFmt w:val="bullet"/>
      <w:lvlText w:val=""/>
      <w:lvlJc w:val="left"/>
      <w:pPr>
        <w:ind w:left="2880" w:hanging="360"/>
      </w:pPr>
      <w:rPr>
        <w:rFonts w:ascii="Symbol" w:hAnsi="Symbol" w:cs="Symbol" w:hint="default"/>
      </w:rPr>
    </w:lvl>
    <w:lvl w:ilvl="4" w:tplc="08749490">
      <w:start w:val="1"/>
      <w:numFmt w:val="bullet"/>
      <w:lvlText w:val="o"/>
      <w:lvlJc w:val="left"/>
      <w:pPr>
        <w:ind w:left="3600" w:hanging="360"/>
      </w:pPr>
      <w:rPr>
        <w:rFonts w:ascii="Courier New" w:hAnsi="Courier New" w:cs="Courier New" w:hint="default"/>
      </w:rPr>
    </w:lvl>
    <w:lvl w:ilvl="5" w:tplc="E36E89D6">
      <w:start w:val="1"/>
      <w:numFmt w:val="bullet"/>
      <w:lvlText w:val=""/>
      <w:lvlJc w:val="left"/>
      <w:pPr>
        <w:ind w:left="4320" w:hanging="360"/>
      </w:pPr>
      <w:rPr>
        <w:rFonts w:ascii="Wingdings" w:hAnsi="Wingdings" w:cs="Wingdings" w:hint="default"/>
      </w:rPr>
    </w:lvl>
    <w:lvl w:ilvl="6" w:tplc="656EC9FA">
      <w:start w:val="1"/>
      <w:numFmt w:val="bullet"/>
      <w:lvlText w:val=""/>
      <w:lvlJc w:val="left"/>
      <w:pPr>
        <w:ind w:left="5040" w:hanging="360"/>
      </w:pPr>
      <w:rPr>
        <w:rFonts w:ascii="Symbol" w:hAnsi="Symbol" w:cs="Symbol" w:hint="default"/>
      </w:rPr>
    </w:lvl>
    <w:lvl w:ilvl="7" w:tplc="37288C06">
      <w:start w:val="1"/>
      <w:numFmt w:val="bullet"/>
      <w:lvlText w:val="o"/>
      <w:lvlJc w:val="left"/>
      <w:pPr>
        <w:ind w:left="5760" w:hanging="360"/>
      </w:pPr>
      <w:rPr>
        <w:rFonts w:ascii="Courier New" w:hAnsi="Courier New" w:cs="Courier New" w:hint="default"/>
      </w:rPr>
    </w:lvl>
    <w:lvl w:ilvl="8" w:tplc="2AF0A71C">
      <w:start w:val="1"/>
      <w:numFmt w:val="bullet"/>
      <w:lvlText w:val=""/>
      <w:lvlJc w:val="left"/>
      <w:pPr>
        <w:ind w:left="6480" w:hanging="360"/>
      </w:pPr>
      <w:rPr>
        <w:rFonts w:ascii="Wingdings" w:hAnsi="Wingdings" w:cs="Wingdings" w:hint="default"/>
      </w:rPr>
    </w:lvl>
  </w:abstractNum>
  <w:abstractNum w:abstractNumId="33" w15:restartNumberingAfterBreak="0">
    <w:nsid w:val="68E96E52"/>
    <w:multiLevelType w:val="hybridMultilevel"/>
    <w:tmpl w:val="1A520214"/>
    <w:lvl w:ilvl="0" w:tplc="04240001">
      <w:start w:val="1"/>
      <w:numFmt w:val="bullet"/>
      <w:lvlText w:val=""/>
      <w:lvlJc w:val="left"/>
      <w:pPr>
        <w:ind w:left="1080" w:hanging="360"/>
      </w:pPr>
      <w:rPr>
        <w:rFonts w:ascii="Symbol" w:hAnsi="Symbol"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AC37AE1"/>
    <w:multiLevelType w:val="hybridMultilevel"/>
    <w:tmpl w:val="BCDCF272"/>
    <w:lvl w:ilvl="0" w:tplc="BB30D25A">
      <w:start w:val="1"/>
      <w:numFmt w:val="bullet"/>
      <w:lvlText w:val=""/>
      <w:lvlJc w:val="left"/>
      <w:pPr>
        <w:ind w:left="720" w:hanging="360"/>
      </w:pPr>
      <w:rPr>
        <w:rFonts w:ascii="Symbol" w:hAnsi="Symbol" w:cs="Symbol" w:hint="default"/>
        <w:sz w:val="18"/>
        <w:szCs w:val="18"/>
      </w:rPr>
    </w:lvl>
    <w:lvl w:ilvl="1" w:tplc="56CEA0BE">
      <w:start w:val="1"/>
      <w:numFmt w:val="bullet"/>
      <w:lvlText w:val="o"/>
      <w:lvlJc w:val="left"/>
      <w:pPr>
        <w:ind w:left="1440" w:hanging="360"/>
      </w:pPr>
      <w:rPr>
        <w:rFonts w:ascii="Courier New" w:hAnsi="Courier New" w:cs="Courier New" w:hint="default"/>
      </w:rPr>
    </w:lvl>
    <w:lvl w:ilvl="2" w:tplc="3282236C">
      <w:start w:val="1"/>
      <w:numFmt w:val="bullet"/>
      <w:lvlText w:val=""/>
      <w:lvlJc w:val="left"/>
      <w:pPr>
        <w:ind w:left="2160" w:hanging="360"/>
      </w:pPr>
      <w:rPr>
        <w:rFonts w:ascii="Wingdings" w:hAnsi="Wingdings" w:cs="Wingdings" w:hint="default"/>
      </w:rPr>
    </w:lvl>
    <w:lvl w:ilvl="3" w:tplc="677C7E12">
      <w:start w:val="1"/>
      <w:numFmt w:val="bullet"/>
      <w:lvlText w:val=""/>
      <w:lvlJc w:val="left"/>
      <w:pPr>
        <w:ind w:left="2880" w:hanging="360"/>
      </w:pPr>
      <w:rPr>
        <w:rFonts w:ascii="Symbol" w:hAnsi="Symbol" w:cs="Symbol" w:hint="default"/>
      </w:rPr>
    </w:lvl>
    <w:lvl w:ilvl="4" w:tplc="E9C821F8">
      <w:start w:val="1"/>
      <w:numFmt w:val="bullet"/>
      <w:lvlText w:val="o"/>
      <w:lvlJc w:val="left"/>
      <w:pPr>
        <w:ind w:left="3600" w:hanging="360"/>
      </w:pPr>
      <w:rPr>
        <w:rFonts w:ascii="Courier New" w:hAnsi="Courier New" w:cs="Courier New" w:hint="default"/>
      </w:rPr>
    </w:lvl>
    <w:lvl w:ilvl="5" w:tplc="A59A8B3A">
      <w:start w:val="1"/>
      <w:numFmt w:val="bullet"/>
      <w:lvlText w:val=""/>
      <w:lvlJc w:val="left"/>
      <w:pPr>
        <w:ind w:left="4320" w:hanging="360"/>
      </w:pPr>
      <w:rPr>
        <w:rFonts w:ascii="Wingdings" w:hAnsi="Wingdings" w:cs="Wingdings" w:hint="default"/>
      </w:rPr>
    </w:lvl>
    <w:lvl w:ilvl="6" w:tplc="A25AFF68">
      <w:start w:val="1"/>
      <w:numFmt w:val="bullet"/>
      <w:lvlText w:val=""/>
      <w:lvlJc w:val="left"/>
      <w:pPr>
        <w:ind w:left="5040" w:hanging="360"/>
      </w:pPr>
      <w:rPr>
        <w:rFonts w:ascii="Symbol" w:hAnsi="Symbol" w:cs="Symbol" w:hint="default"/>
      </w:rPr>
    </w:lvl>
    <w:lvl w:ilvl="7" w:tplc="03EA9A40">
      <w:start w:val="1"/>
      <w:numFmt w:val="bullet"/>
      <w:lvlText w:val="o"/>
      <w:lvlJc w:val="left"/>
      <w:pPr>
        <w:ind w:left="5760" w:hanging="360"/>
      </w:pPr>
      <w:rPr>
        <w:rFonts w:ascii="Courier New" w:hAnsi="Courier New" w:cs="Courier New" w:hint="default"/>
      </w:rPr>
    </w:lvl>
    <w:lvl w:ilvl="8" w:tplc="19621784">
      <w:start w:val="1"/>
      <w:numFmt w:val="bullet"/>
      <w:lvlText w:val=""/>
      <w:lvlJc w:val="left"/>
      <w:pPr>
        <w:ind w:left="6480" w:hanging="360"/>
      </w:pPr>
      <w:rPr>
        <w:rFonts w:ascii="Wingdings" w:hAnsi="Wingdings" w:cs="Wingdings" w:hint="default"/>
      </w:rPr>
    </w:lvl>
  </w:abstractNum>
  <w:abstractNum w:abstractNumId="35" w15:restartNumberingAfterBreak="0">
    <w:nsid w:val="70443BA5"/>
    <w:multiLevelType w:val="hybridMultilevel"/>
    <w:tmpl w:val="B25C0BC2"/>
    <w:lvl w:ilvl="0" w:tplc="4F96A810">
      <w:start w:val="1"/>
      <w:numFmt w:val="bullet"/>
      <w:lvlText w:val=""/>
      <w:lvlJc w:val="left"/>
      <w:pPr>
        <w:ind w:left="720" w:hanging="360"/>
      </w:pPr>
      <w:rPr>
        <w:rFonts w:ascii="Symbol" w:hAnsi="Symbol" w:cs="Symbol" w:hint="default"/>
        <w:sz w:val="18"/>
        <w:szCs w:val="18"/>
      </w:rPr>
    </w:lvl>
    <w:lvl w:ilvl="1" w:tplc="FE3AB9CE">
      <w:start w:val="1"/>
      <w:numFmt w:val="bullet"/>
      <w:lvlText w:val="o"/>
      <w:lvlJc w:val="left"/>
      <w:pPr>
        <w:ind w:left="1440" w:hanging="360"/>
      </w:pPr>
      <w:rPr>
        <w:rFonts w:ascii="Courier New" w:hAnsi="Courier New" w:cs="Courier New" w:hint="default"/>
      </w:rPr>
    </w:lvl>
    <w:lvl w:ilvl="2" w:tplc="924E3AC2">
      <w:start w:val="1"/>
      <w:numFmt w:val="bullet"/>
      <w:lvlText w:val=""/>
      <w:lvlJc w:val="left"/>
      <w:pPr>
        <w:ind w:left="2160" w:hanging="360"/>
      </w:pPr>
      <w:rPr>
        <w:rFonts w:ascii="Wingdings" w:hAnsi="Wingdings" w:cs="Wingdings" w:hint="default"/>
      </w:rPr>
    </w:lvl>
    <w:lvl w:ilvl="3" w:tplc="847C2AAE">
      <w:start w:val="1"/>
      <w:numFmt w:val="bullet"/>
      <w:lvlText w:val=""/>
      <w:lvlJc w:val="left"/>
      <w:pPr>
        <w:ind w:left="2880" w:hanging="360"/>
      </w:pPr>
      <w:rPr>
        <w:rFonts w:ascii="Symbol" w:hAnsi="Symbol" w:cs="Symbol" w:hint="default"/>
      </w:rPr>
    </w:lvl>
    <w:lvl w:ilvl="4" w:tplc="9B082DBE">
      <w:start w:val="1"/>
      <w:numFmt w:val="bullet"/>
      <w:lvlText w:val="o"/>
      <w:lvlJc w:val="left"/>
      <w:pPr>
        <w:ind w:left="3600" w:hanging="360"/>
      </w:pPr>
      <w:rPr>
        <w:rFonts w:ascii="Courier New" w:hAnsi="Courier New" w:cs="Courier New" w:hint="default"/>
      </w:rPr>
    </w:lvl>
    <w:lvl w:ilvl="5" w:tplc="1C347C86">
      <w:start w:val="1"/>
      <w:numFmt w:val="bullet"/>
      <w:lvlText w:val=""/>
      <w:lvlJc w:val="left"/>
      <w:pPr>
        <w:ind w:left="4320" w:hanging="360"/>
      </w:pPr>
      <w:rPr>
        <w:rFonts w:ascii="Wingdings" w:hAnsi="Wingdings" w:cs="Wingdings" w:hint="default"/>
      </w:rPr>
    </w:lvl>
    <w:lvl w:ilvl="6" w:tplc="9186471C">
      <w:start w:val="1"/>
      <w:numFmt w:val="bullet"/>
      <w:lvlText w:val=""/>
      <w:lvlJc w:val="left"/>
      <w:pPr>
        <w:ind w:left="5040" w:hanging="360"/>
      </w:pPr>
      <w:rPr>
        <w:rFonts w:ascii="Symbol" w:hAnsi="Symbol" w:cs="Symbol" w:hint="default"/>
      </w:rPr>
    </w:lvl>
    <w:lvl w:ilvl="7" w:tplc="5EF68612">
      <w:start w:val="1"/>
      <w:numFmt w:val="bullet"/>
      <w:lvlText w:val="o"/>
      <w:lvlJc w:val="left"/>
      <w:pPr>
        <w:ind w:left="5760" w:hanging="360"/>
      </w:pPr>
      <w:rPr>
        <w:rFonts w:ascii="Courier New" w:hAnsi="Courier New" w:cs="Courier New" w:hint="default"/>
      </w:rPr>
    </w:lvl>
    <w:lvl w:ilvl="8" w:tplc="0008A13C">
      <w:start w:val="1"/>
      <w:numFmt w:val="bullet"/>
      <w:lvlText w:val=""/>
      <w:lvlJc w:val="left"/>
      <w:pPr>
        <w:ind w:left="6480" w:hanging="360"/>
      </w:pPr>
      <w:rPr>
        <w:rFonts w:ascii="Wingdings" w:hAnsi="Wingdings" w:cs="Wingdings" w:hint="default"/>
      </w:rPr>
    </w:lvl>
  </w:abstractNum>
  <w:abstractNum w:abstractNumId="36" w15:restartNumberingAfterBreak="0">
    <w:nsid w:val="716B61A7"/>
    <w:multiLevelType w:val="hybridMultilevel"/>
    <w:tmpl w:val="1B10A1CA"/>
    <w:lvl w:ilvl="0" w:tplc="6F6E388A">
      <w:start w:val="1"/>
      <w:numFmt w:val="bullet"/>
      <w:lvlText w:val=""/>
      <w:lvlJc w:val="left"/>
      <w:pPr>
        <w:ind w:left="720" w:hanging="360"/>
      </w:pPr>
      <w:rPr>
        <w:rFonts w:ascii="Symbol" w:hAnsi="Symbol" w:cs="Symbol" w:hint="default"/>
        <w:sz w:val="18"/>
        <w:szCs w:val="18"/>
      </w:rPr>
    </w:lvl>
    <w:lvl w:ilvl="1" w:tplc="5CEC598A">
      <w:start w:val="1"/>
      <w:numFmt w:val="bullet"/>
      <w:lvlText w:val="o"/>
      <w:lvlJc w:val="left"/>
      <w:pPr>
        <w:ind w:left="1440" w:hanging="360"/>
      </w:pPr>
      <w:rPr>
        <w:rFonts w:ascii="Courier New" w:hAnsi="Courier New" w:cs="Courier New" w:hint="default"/>
      </w:rPr>
    </w:lvl>
    <w:lvl w:ilvl="2" w:tplc="884AE192">
      <w:start w:val="1"/>
      <w:numFmt w:val="bullet"/>
      <w:lvlText w:val=""/>
      <w:lvlJc w:val="left"/>
      <w:pPr>
        <w:ind w:left="2160" w:hanging="360"/>
      </w:pPr>
      <w:rPr>
        <w:rFonts w:ascii="Wingdings" w:hAnsi="Wingdings" w:cs="Wingdings" w:hint="default"/>
      </w:rPr>
    </w:lvl>
    <w:lvl w:ilvl="3" w:tplc="21DEC33C">
      <w:start w:val="1"/>
      <w:numFmt w:val="bullet"/>
      <w:lvlText w:val=""/>
      <w:lvlJc w:val="left"/>
      <w:pPr>
        <w:ind w:left="2880" w:hanging="360"/>
      </w:pPr>
      <w:rPr>
        <w:rFonts w:ascii="Symbol" w:hAnsi="Symbol" w:cs="Symbol" w:hint="default"/>
      </w:rPr>
    </w:lvl>
    <w:lvl w:ilvl="4" w:tplc="7D04AA02">
      <w:start w:val="1"/>
      <w:numFmt w:val="bullet"/>
      <w:lvlText w:val="o"/>
      <w:lvlJc w:val="left"/>
      <w:pPr>
        <w:ind w:left="3600" w:hanging="360"/>
      </w:pPr>
      <w:rPr>
        <w:rFonts w:ascii="Courier New" w:hAnsi="Courier New" w:cs="Courier New" w:hint="default"/>
      </w:rPr>
    </w:lvl>
    <w:lvl w:ilvl="5" w:tplc="9712F256">
      <w:start w:val="1"/>
      <w:numFmt w:val="bullet"/>
      <w:lvlText w:val=""/>
      <w:lvlJc w:val="left"/>
      <w:pPr>
        <w:ind w:left="4320" w:hanging="360"/>
      </w:pPr>
      <w:rPr>
        <w:rFonts w:ascii="Wingdings" w:hAnsi="Wingdings" w:cs="Wingdings" w:hint="default"/>
      </w:rPr>
    </w:lvl>
    <w:lvl w:ilvl="6" w:tplc="6D92D298">
      <w:start w:val="1"/>
      <w:numFmt w:val="bullet"/>
      <w:lvlText w:val=""/>
      <w:lvlJc w:val="left"/>
      <w:pPr>
        <w:ind w:left="5040" w:hanging="360"/>
      </w:pPr>
      <w:rPr>
        <w:rFonts w:ascii="Symbol" w:hAnsi="Symbol" w:cs="Symbol" w:hint="default"/>
      </w:rPr>
    </w:lvl>
    <w:lvl w:ilvl="7" w:tplc="C27221DC">
      <w:start w:val="1"/>
      <w:numFmt w:val="bullet"/>
      <w:lvlText w:val="o"/>
      <w:lvlJc w:val="left"/>
      <w:pPr>
        <w:ind w:left="5760" w:hanging="360"/>
      </w:pPr>
      <w:rPr>
        <w:rFonts w:ascii="Courier New" w:hAnsi="Courier New" w:cs="Courier New" w:hint="default"/>
      </w:rPr>
    </w:lvl>
    <w:lvl w:ilvl="8" w:tplc="4F68E10C">
      <w:start w:val="1"/>
      <w:numFmt w:val="bullet"/>
      <w:lvlText w:val=""/>
      <w:lvlJc w:val="left"/>
      <w:pPr>
        <w:ind w:left="6480" w:hanging="360"/>
      </w:pPr>
      <w:rPr>
        <w:rFonts w:ascii="Wingdings" w:hAnsi="Wingdings" w:cs="Wingdings" w:hint="default"/>
      </w:rPr>
    </w:lvl>
  </w:abstractNum>
  <w:abstractNum w:abstractNumId="37" w15:restartNumberingAfterBreak="0">
    <w:nsid w:val="72853BB6"/>
    <w:multiLevelType w:val="hybridMultilevel"/>
    <w:tmpl w:val="E7DC6190"/>
    <w:lvl w:ilvl="0" w:tplc="53A8E2DE">
      <w:start w:val="1"/>
      <w:numFmt w:val="bullet"/>
      <w:lvlText w:val=""/>
      <w:lvlJc w:val="left"/>
      <w:pPr>
        <w:ind w:left="720" w:hanging="360"/>
      </w:pPr>
      <w:rPr>
        <w:rFonts w:ascii="Symbol" w:hAnsi="Symbol" w:cs="Symbol" w:hint="default"/>
        <w:sz w:val="18"/>
        <w:szCs w:val="18"/>
      </w:rPr>
    </w:lvl>
    <w:lvl w:ilvl="1" w:tplc="11AC5588">
      <w:start w:val="1"/>
      <w:numFmt w:val="bullet"/>
      <w:lvlText w:val="o"/>
      <w:lvlJc w:val="left"/>
      <w:pPr>
        <w:ind w:left="1440" w:hanging="360"/>
      </w:pPr>
      <w:rPr>
        <w:rFonts w:ascii="Courier New" w:hAnsi="Courier New" w:cs="Courier New" w:hint="default"/>
      </w:rPr>
    </w:lvl>
    <w:lvl w:ilvl="2" w:tplc="AEEE5CC0">
      <w:start w:val="1"/>
      <w:numFmt w:val="bullet"/>
      <w:lvlText w:val=""/>
      <w:lvlJc w:val="left"/>
      <w:pPr>
        <w:ind w:left="2160" w:hanging="360"/>
      </w:pPr>
      <w:rPr>
        <w:rFonts w:ascii="Wingdings" w:hAnsi="Wingdings" w:cs="Wingdings" w:hint="default"/>
      </w:rPr>
    </w:lvl>
    <w:lvl w:ilvl="3" w:tplc="97D67E3E">
      <w:start w:val="1"/>
      <w:numFmt w:val="bullet"/>
      <w:lvlText w:val=""/>
      <w:lvlJc w:val="left"/>
      <w:pPr>
        <w:ind w:left="2880" w:hanging="360"/>
      </w:pPr>
      <w:rPr>
        <w:rFonts w:ascii="Symbol" w:hAnsi="Symbol" w:cs="Symbol" w:hint="default"/>
      </w:rPr>
    </w:lvl>
    <w:lvl w:ilvl="4" w:tplc="9C6EABCC">
      <w:start w:val="1"/>
      <w:numFmt w:val="bullet"/>
      <w:lvlText w:val="o"/>
      <w:lvlJc w:val="left"/>
      <w:pPr>
        <w:ind w:left="3600" w:hanging="360"/>
      </w:pPr>
      <w:rPr>
        <w:rFonts w:ascii="Courier New" w:hAnsi="Courier New" w:cs="Courier New" w:hint="default"/>
      </w:rPr>
    </w:lvl>
    <w:lvl w:ilvl="5" w:tplc="64741D80">
      <w:start w:val="1"/>
      <w:numFmt w:val="bullet"/>
      <w:lvlText w:val=""/>
      <w:lvlJc w:val="left"/>
      <w:pPr>
        <w:ind w:left="4320" w:hanging="360"/>
      </w:pPr>
      <w:rPr>
        <w:rFonts w:ascii="Wingdings" w:hAnsi="Wingdings" w:cs="Wingdings" w:hint="default"/>
      </w:rPr>
    </w:lvl>
    <w:lvl w:ilvl="6" w:tplc="FCDAC328">
      <w:start w:val="1"/>
      <w:numFmt w:val="bullet"/>
      <w:lvlText w:val=""/>
      <w:lvlJc w:val="left"/>
      <w:pPr>
        <w:ind w:left="5040" w:hanging="360"/>
      </w:pPr>
      <w:rPr>
        <w:rFonts w:ascii="Symbol" w:hAnsi="Symbol" w:cs="Symbol" w:hint="default"/>
      </w:rPr>
    </w:lvl>
    <w:lvl w:ilvl="7" w:tplc="7812A5DC">
      <w:start w:val="1"/>
      <w:numFmt w:val="bullet"/>
      <w:lvlText w:val="o"/>
      <w:lvlJc w:val="left"/>
      <w:pPr>
        <w:ind w:left="5760" w:hanging="360"/>
      </w:pPr>
      <w:rPr>
        <w:rFonts w:ascii="Courier New" w:hAnsi="Courier New" w:cs="Courier New" w:hint="default"/>
      </w:rPr>
    </w:lvl>
    <w:lvl w:ilvl="8" w:tplc="8F1207CC">
      <w:start w:val="1"/>
      <w:numFmt w:val="bullet"/>
      <w:lvlText w:val=""/>
      <w:lvlJc w:val="left"/>
      <w:pPr>
        <w:ind w:left="6480" w:hanging="360"/>
      </w:pPr>
      <w:rPr>
        <w:rFonts w:ascii="Wingdings" w:hAnsi="Wingdings" w:cs="Wingdings" w:hint="default"/>
      </w:rPr>
    </w:lvl>
  </w:abstractNum>
  <w:abstractNum w:abstractNumId="38" w15:restartNumberingAfterBreak="0">
    <w:nsid w:val="7348707D"/>
    <w:multiLevelType w:val="hybridMultilevel"/>
    <w:tmpl w:val="81809F06"/>
    <w:lvl w:ilvl="0" w:tplc="15B41858">
      <w:start w:val="1"/>
      <w:numFmt w:val="bullet"/>
      <w:lvlText w:val=""/>
      <w:lvlJc w:val="left"/>
      <w:pPr>
        <w:ind w:left="720" w:hanging="360"/>
      </w:pPr>
      <w:rPr>
        <w:rFonts w:ascii="Symbol" w:hAnsi="Symbol" w:cs="Symbol" w:hint="default"/>
        <w:sz w:val="18"/>
        <w:szCs w:val="18"/>
      </w:rPr>
    </w:lvl>
    <w:lvl w:ilvl="1" w:tplc="3802183C">
      <w:start w:val="1"/>
      <w:numFmt w:val="bullet"/>
      <w:lvlText w:val="o"/>
      <w:lvlJc w:val="left"/>
      <w:pPr>
        <w:ind w:left="1440" w:hanging="360"/>
      </w:pPr>
      <w:rPr>
        <w:rFonts w:ascii="Courier New" w:hAnsi="Courier New" w:cs="Courier New" w:hint="default"/>
      </w:rPr>
    </w:lvl>
    <w:lvl w:ilvl="2" w:tplc="0312143A">
      <w:start w:val="1"/>
      <w:numFmt w:val="bullet"/>
      <w:lvlText w:val=""/>
      <w:lvlJc w:val="left"/>
      <w:pPr>
        <w:ind w:left="2160" w:hanging="360"/>
      </w:pPr>
      <w:rPr>
        <w:rFonts w:ascii="Wingdings" w:hAnsi="Wingdings" w:cs="Wingdings" w:hint="default"/>
      </w:rPr>
    </w:lvl>
    <w:lvl w:ilvl="3" w:tplc="75C80ACE">
      <w:start w:val="1"/>
      <w:numFmt w:val="bullet"/>
      <w:lvlText w:val=""/>
      <w:lvlJc w:val="left"/>
      <w:pPr>
        <w:ind w:left="2880" w:hanging="360"/>
      </w:pPr>
      <w:rPr>
        <w:rFonts w:ascii="Symbol" w:hAnsi="Symbol" w:cs="Symbol" w:hint="default"/>
      </w:rPr>
    </w:lvl>
    <w:lvl w:ilvl="4" w:tplc="C8867B5C">
      <w:start w:val="1"/>
      <w:numFmt w:val="bullet"/>
      <w:lvlText w:val="o"/>
      <w:lvlJc w:val="left"/>
      <w:pPr>
        <w:ind w:left="3600" w:hanging="360"/>
      </w:pPr>
      <w:rPr>
        <w:rFonts w:ascii="Courier New" w:hAnsi="Courier New" w:cs="Courier New" w:hint="default"/>
      </w:rPr>
    </w:lvl>
    <w:lvl w:ilvl="5" w:tplc="1DC2F8BA">
      <w:start w:val="1"/>
      <w:numFmt w:val="bullet"/>
      <w:lvlText w:val=""/>
      <w:lvlJc w:val="left"/>
      <w:pPr>
        <w:ind w:left="4320" w:hanging="360"/>
      </w:pPr>
      <w:rPr>
        <w:rFonts w:ascii="Wingdings" w:hAnsi="Wingdings" w:cs="Wingdings" w:hint="default"/>
      </w:rPr>
    </w:lvl>
    <w:lvl w:ilvl="6" w:tplc="BE568A70">
      <w:start w:val="1"/>
      <w:numFmt w:val="bullet"/>
      <w:lvlText w:val=""/>
      <w:lvlJc w:val="left"/>
      <w:pPr>
        <w:ind w:left="5040" w:hanging="360"/>
      </w:pPr>
      <w:rPr>
        <w:rFonts w:ascii="Symbol" w:hAnsi="Symbol" w:cs="Symbol" w:hint="default"/>
      </w:rPr>
    </w:lvl>
    <w:lvl w:ilvl="7" w:tplc="4CD2A4CC">
      <w:start w:val="1"/>
      <w:numFmt w:val="bullet"/>
      <w:lvlText w:val="o"/>
      <w:lvlJc w:val="left"/>
      <w:pPr>
        <w:ind w:left="5760" w:hanging="360"/>
      </w:pPr>
      <w:rPr>
        <w:rFonts w:ascii="Courier New" w:hAnsi="Courier New" w:cs="Courier New" w:hint="default"/>
      </w:rPr>
    </w:lvl>
    <w:lvl w:ilvl="8" w:tplc="A880B3DA">
      <w:start w:val="1"/>
      <w:numFmt w:val="bullet"/>
      <w:lvlText w:val=""/>
      <w:lvlJc w:val="left"/>
      <w:pPr>
        <w:ind w:left="6480" w:hanging="360"/>
      </w:pPr>
      <w:rPr>
        <w:rFonts w:ascii="Wingdings" w:hAnsi="Wingdings" w:cs="Wingdings" w:hint="default"/>
      </w:rPr>
    </w:lvl>
  </w:abstractNum>
  <w:abstractNum w:abstractNumId="39" w15:restartNumberingAfterBreak="0">
    <w:nsid w:val="745F2270"/>
    <w:multiLevelType w:val="hybridMultilevel"/>
    <w:tmpl w:val="9C6A090C"/>
    <w:lvl w:ilvl="0" w:tplc="A26EDAD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79F87FA5"/>
    <w:multiLevelType w:val="hybridMultilevel"/>
    <w:tmpl w:val="E53268CC"/>
    <w:lvl w:ilvl="0" w:tplc="DFF0977E">
      <w:start w:val="1"/>
      <w:numFmt w:val="decimal"/>
      <w:lvlText w:val="%1."/>
      <w:lvlJc w:val="left"/>
      <w:pPr>
        <w:ind w:left="720" w:hanging="360"/>
      </w:pPr>
      <w:rPr>
        <w:b/>
        <w:bCs/>
        <w:sz w:val="18"/>
        <w:szCs w:val="18"/>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82646004">
    <w:abstractNumId w:val="23"/>
  </w:num>
  <w:num w:numId="2" w16cid:durableId="1650090513">
    <w:abstractNumId w:val="25"/>
  </w:num>
  <w:num w:numId="3" w16cid:durableId="2061241228">
    <w:abstractNumId w:val="30"/>
  </w:num>
  <w:num w:numId="4" w16cid:durableId="205919648">
    <w:abstractNumId w:val="24"/>
  </w:num>
  <w:num w:numId="5" w16cid:durableId="1030958839">
    <w:abstractNumId w:val="12"/>
  </w:num>
  <w:num w:numId="6" w16cid:durableId="599139380">
    <w:abstractNumId w:val="9"/>
  </w:num>
  <w:num w:numId="7" w16cid:durableId="1117529799">
    <w:abstractNumId w:val="22"/>
  </w:num>
  <w:num w:numId="8" w16cid:durableId="1690066747">
    <w:abstractNumId w:val="27"/>
  </w:num>
  <w:num w:numId="9" w16cid:durableId="1199732623">
    <w:abstractNumId w:val="2"/>
  </w:num>
  <w:num w:numId="10" w16cid:durableId="1580945173">
    <w:abstractNumId w:val="3"/>
  </w:num>
  <w:num w:numId="11" w16cid:durableId="79374853">
    <w:abstractNumId w:val="34"/>
  </w:num>
  <w:num w:numId="12" w16cid:durableId="1412385596">
    <w:abstractNumId w:val="5"/>
  </w:num>
  <w:num w:numId="13" w16cid:durableId="2079397726">
    <w:abstractNumId w:val="38"/>
  </w:num>
  <w:num w:numId="14" w16cid:durableId="474882876">
    <w:abstractNumId w:val="20"/>
  </w:num>
  <w:num w:numId="15" w16cid:durableId="360597271">
    <w:abstractNumId w:val="8"/>
  </w:num>
  <w:num w:numId="16" w16cid:durableId="734012012">
    <w:abstractNumId w:val="21"/>
  </w:num>
  <w:num w:numId="17" w16cid:durableId="1435245925">
    <w:abstractNumId w:val="26"/>
  </w:num>
  <w:num w:numId="18" w16cid:durableId="1551040998">
    <w:abstractNumId w:val="36"/>
  </w:num>
  <w:num w:numId="19" w16cid:durableId="297806062">
    <w:abstractNumId w:val="6"/>
  </w:num>
  <w:num w:numId="20" w16cid:durableId="26950875">
    <w:abstractNumId w:val="37"/>
  </w:num>
  <w:num w:numId="21" w16cid:durableId="124205127">
    <w:abstractNumId w:val="0"/>
  </w:num>
  <w:num w:numId="22" w16cid:durableId="9650737">
    <w:abstractNumId w:val="11"/>
  </w:num>
  <w:num w:numId="23" w16cid:durableId="310252380">
    <w:abstractNumId w:val="32"/>
  </w:num>
  <w:num w:numId="24" w16cid:durableId="1127964698">
    <w:abstractNumId w:val="16"/>
  </w:num>
  <w:num w:numId="25" w16cid:durableId="1887641833">
    <w:abstractNumId w:val="35"/>
  </w:num>
  <w:num w:numId="26" w16cid:durableId="2084797259">
    <w:abstractNumId w:val="10"/>
  </w:num>
  <w:num w:numId="27" w16cid:durableId="710347394">
    <w:abstractNumId w:val="13"/>
  </w:num>
  <w:num w:numId="28" w16cid:durableId="1178621985">
    <w:abstractNumId w:val="19"/>
  </w:num>
  <w:num w:numId="29" w16cid:durableId="2118206867">
    <w:abstractNumId w:val="4"/>
  </w:num>
  <w:num w:numId="30" w16cid:durableId="675810826">
    <w:abstractNumId w:val="14"/>
  </w:num>
  <w:num w:numId="31" w16cid:durableId="6299442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52309194">
    <w:abstractNumId w:val="18"/>
  </w:num>
  <w:num w:numId="33" w16cid:durableId="1721633142">
    <w:abstractNumId w:val="40"/>
  </w:num>
  <w:num w:numId="34" w16cid:durableId="1880512947">
    <w:abstractNumId w:val="42"/>
  </w:num>
  <w:num w:numId="35" w16cid:durableId="738133930">
    <w:abstractNumId w:val="28"/>
  </w:num>
  <w:num w:numId="36" w16cid:durableId="1958490453">
    <w:abstractNumId w:val="29"/>
  </w:num>
  <w:num w:numId="37" w16cid:durableId="923295764">
    <w:abstractNumId w:val="1"/>
  </w:num>
  <w:num w:numId="38" w16cid:durableId="507595747">
    <w:abstractNumId w:val="41"/>
  </w:num>
  <w:num w:numId="39" w16cid:durableId="1363094894">
    <w:abstractNumId w:val="17"/>
  </w:num>
  <w:num w:numId="40" w16cid:durableId="913508584">
    <w:abstractNumId w:val="7"/>
  </w:num>
  <w:num w:numId="41" w16cid:durableId="274095741">
    <w:abstractNumId w:val="33"/>
  </w:num>
  <w:num w:numId="42" w16cid:durableId="1176650275">
    <w:abstractNumId w:val="39"/>
  </w:num>
  <w:num w:numId="43" w16cid:durableId="204316861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5053E"/>
    <w:rsid w:val="0016517F"/>
    <w:rsid w:val="001A0886"/>
    <w:rsid w:val="00204EDB"/>
    <w:rsid w:val="002050FC"/>
    <w:rsid w:val="0023604F"/>
    <w:rsid w:val="002634AA"/>
    <w:rsid w:val="00295FCD"/>
    <w:rsid w:val="002D58B5"/>
    <w:rsid w:val="00301FCB"/>
    <w:rsid w:val="0033249E"/>
    <w:rsid w:val="00337E4D"/>
    <w:rsid w:val="00343395"/>
    <w:rsid w:val="003A1AA2"/>
    <w:rsid w:val="004454FE"/>
    <w:rsid w:val="00453D97"/>
    <w:rsid w:val="004702FB"/>
    <w:rsid w:val="00471503"/>
    <w:rsid w:val="0049479E"/>
    <w:rsid w:val="004B6C04"/>
    <w:rsid w:val="004D2F9F"/>
    <w:rsid w:val="004F2927"/>
    <w:rsid w:val="0052142A"/>
    <w:rsid w:val="00525374"/>
    <w:rsid w:val="0053251B"/>
    <w:rsid w:val="0053510E"/>
    <w:rsid w:val="005423BF"/>
    <w:rsid w:val="00580A52"/>
    <w:rsid w:val="005B6195"/>
    <w:rsid w:val="006347C3"/>
    <w:rsid w:val="0064797A"/>
    <w:rsid w:val="006975C6"/>
    <w:rsid w:val="006A5918"/>
    <w:rsid w:val="006B2936"/>
    <w:rsid w:val="006F1DA5"/>
    <w:rsid w:val="007109D5"/>
    <w:rsid w:val="00747BCE"/>
    <w:rsid w:val="007764A5"/>
    <w:rsid w:val="00785F39"/>
    <w:rsid w:val="007871AB"/>
    <w:rsid w:val="007C3EA0"/>
    <w:rsid w:val="007D6FB3"/>
    <w:rsid w:val="007E0E83"/>
    <w:rsid w:val="008278F5"/>
    <w:rsid w:val="008A5004"/>
    <w:rsid w:val="008B72CE"/>
    <w:rsid w:val="008F4F00"/>
    <w:rsid w:val="00930868"/>
    <w:rsid w:val="00960022"/>
    <w:rsid w:val="009629C4"/>
    <w:rsid w:val="009A3A04"/>
    <w:rsid w:val="00A45D47"/>
    <w:rsid w:val="00A46A00"/>
    <w:rsid w:val="00A52459"/>
    <w:rsid w:val="00AF7FB0"/>
    <w:rsid w:val="00B05771"/>
    <w:rsid w:val="00B169F3"/>
    <w:rsid w:val="00B459A6"/>
    <w:rsid w:val="00B63C82"/>
    <w:rsid w:val="00B71547"/>
    <w:rsid w:val="00B757D1"/>
    <w:rsid w:val="00B93434"/>
    <w:rsid w:val="00BC2D61"/>
    <w:rsid w:val="00C02EF0"/>
    <w:rsid w:val="00C125C6"/>
    <w:rsid w:val="00C24613"/>
    <w:rsid w:val="00C315C9"/>
    <w:rsid w:val="00C4793C"/>
    <w:rsid w:val="00CB6484"/>
    <w:rsid w:val="00CD6E25"/>
    <w:rsid w:val="00D379CF"/>
    <w:rsid w:val="00D60A0B"/>
    <w:rsid w:val="00D7467F"/>
    <w:rsid w:val="00D931BF"/>
    <w:rsid w:val="00DD2FA1"/>
    <w:rsid w:val="00DF2798"/>
    <w:rsid w:val="00E55B9D"/>
    <w:rsid w:val="00E6599A"/>
    <w:rsid w:val="00E66440"/>
    <w:rsid w:val="00E742EB"/>
    <w:rsid w:val="00ED41BC"/>
    <w:rsid w:val="00EF3AE5"/>
    <w:rsid w:val="00F43399"/>
    <w:rsid w:val="00F54725"/>
    <w:rsid w:val="00F851F3"/>
    <w:rsid w:val="00FB3258"/>
    <w:rsid w:val="00FC1E8A"/>
    <w:rsid w:val="00FC2646"/>
    <w:rsid w:val="00FC486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D1B4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4">
    <w:name w:val="heading 4"/>
    <w:basedOn w:val="Normal"/>
    <w:next w:val="Normal"/>
    <w:link w:val="Heading4Char"/>
    <w:uiPriority w:val="9"/>
    <w:semiHidden/>
    <w:unhideWhenUsed/>
    <w:qFormat/>
    <w:rsid w:val="00FC486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nhideWhenUsed/>
    <w:rsid w:val="006975C6"/>
    <w:pPr>
      <w:tabs>
        <w:tab w:val="center" w:pos="4536"/>
        <w:tab w:val="right" w:pos="9072"/>
      </w:tabs>
      <w:spacing w:after="0" w:line="240" w:lineRule="auto"/>
    </w:pPr>
  </w:style>
  <w:style w:type="character" w:customStyle="1" w:styleId="HeaderChar">
    <w:name w:val="Header Char"/>
    <w:aliases w:val="Znak Char,Glava - napis Char"/>
    <w:basedOn w:val="DefaultParagraphFont"/>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rsid w:val="00A45D47"/>
    <w:rPr>
      <w:rFonts w:ascii="Helvetica" w:hAnsi="Helvetica"/>
    </w:rPr>
  </w:style>
  <w:style w:type="paragraph" w:customStyle="1" w:styleId="datumtevilka">
    <w:name w:val="datum številka"/>
    <w:basedOn w:val="Normal"/>
    <w:qFormat/>
    <w:rsid w:val="00295FCD"/>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95FCD"/>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95FCD"/>
    <w:rPr>
      <w:b/>
      <w:bCs/>
    </w:rPr>
  </w:style>
  <w:style w:type="character" w:customStyle="1" w:styleId="Heading4Char">
    <w:name w:val="Heading 4 Char"/>
    <w:basedOn w:val="DefaultParagraphFont"/>
    <w:link w:val="Heading4"/>
    <w:uiPriority w:val="9"/>
    <w:semiHidden/>
    <w:rsid w:val="00FC4866"/>
    <w:rPr>
      <w:rFonts w:asciiTheme="majorHAnsi" w:eastAsiaTheme="majorEastAsia" w:hAnsiTheme="majorHAnsi" w:cstheme="majorBidi"/>
      <w:i/>
      <w:iCs/>
      <w:color w:val="365F91" w:themeColor="accent1" w:themeShade="BF"/>
    </w:rPr>
  </w:style>
  <w:style w:type="paragraph" w:styleId="BodyText">
    <w:name w:val="Body Text"/>
    <w:basedOn w:val="Normal"/>
    <w:link w:val="BodyTextChar"/>
    <w:unhideWhenUsed/>
    <w:qFormat/>
    <w:rsid w:val="00FC4866"/>
    <w:pPr>
      <w:tabs>
        <w:tab w:val="left" w:pos="864"/>
        <w:tab w:val="left" w:pos="9360"/>
      </w:tabs>
      <w:spacing w:after="0" w:line="240" w:lineRule="exact"/>
      <w:ind w:right="-2"/>
      <w:jc w:val="both"/>
    </w:pPr>
    <w:rPr>
      <w:rFonts w:ascii="Times New Roman" w:eastAsia="Times New Roman" w:hAnsi="Times New Roman" w:cs="Times New Roman"/>
      <w:szCs w:val="24"/>
      <w:lang w:eastAsia="sl-SI"/>
    </w:rPr>
  </w:style>
  <w:style w:type="character" w:customStyle="1" w:styleId="BodyTextChar">
    <w:name w:val="Body Text Char"/>
    <w:basedOn w:val="DefaultParagraphFont"/>
    <w:link w:val="BodyText"/>
    <w:rsid w:val="00FC4866"/>
    <w:rPr>
      <w:rFonts w:ascii="Times New Roman" w:eastAsia="Times New Roman" w:hAnsi="Times New Roman" w:cs="Times New Roman"/>
      <w:szCs w:val="24"/>
      <w:lang w:eastAsia="sl-SI"/>
    </w:rPr>
  </w:style>
  <w:style w:type="paragraph" w:customStyle="1" w:styleId="Default">
    <w:name w:val="Default"/>
    <w:rsid w:val="00FC4866"/>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ListParagraphChar1">
    <w:name w:val="List Paragraph Char1"/>
    <w:uiPriority w:val="34"/>
    <w:qFormat/>
    <w:rsid w:val="00FC4866"/>
    <w:rPr>
      <w:rFonts w:ascii="Times New Roman" w:eastAsia="Times New Roman" w:hAnsi="Times New Roman" w:cs="Times New Roman"/>
      <w:sz w:val="24"/>
      <w:szCs w:val="24"/>
      <w:lang w:eastAsia="sl-SI"/>
    </w:rPr>
  </w:style>
  <w:style w:type="paragraph" w:customStyle="1" w:styleId="Alinea">
    <w:name w:val="Alinea"/>
    <w:basedOn w:val="Normal"/>
    <w:uiPriority w:val="99"/>
    <w:rsid w:val="00FC4866"/>
    <w:pPr>
      <w:numPr>
        <w:numId w:val="38"/>
      </w:numPr>
      <w:spacing w:after="60" w:line="240" w:lineRule="auto"/>
      <w:ind w:left="714" w:hanging="357"/>
      <w:jc w:val="both"/>
    </w:pPr>
    <w:rPr>
      <w:rFonts w:ascii="InterstateCE-Light" w:eastAsia="Times New Roman" w:hAnsi="InterstateCE-Light"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6914</Words>
  <Characters>39411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2024-08-22T10:54:00Z</cp:lastPrinted>
  <dcterms:created xsi:type="dcterms:W3CDTF">2024-08-22T10:54:00Z</dcterms:created>
  <dcterms:modified xsi:type="dcterms:W3CDTF">2024-08-22T10:54:00Z</dcterms:modified>
</cp:coreProperties>
</file>